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342D" w:rsidRPr="008A538D" w:rsidRDefault="0000534C">
      <w:pPr>
        <w:rPr>
          <w:rFonts w:ascii="Arial Narrow" w:hAnsi="Arial Narrow"/>
          <w:b/>
          <w:bCs/>
          <w:i/>
          <w:iCs/>
          <w:sz w:val="22"/>
          <w:szCs w:val="22"/>
        </w:rPr>
      </w:pPr>
      <w:r w:rsidRPr="008A538D">
        <w:rPr>
          <w:rFonts w:ascii="Arial Narrow" w:hAnsi="Arial Narrow"/>
          <w:sz w:val="22"/>
          <w:szCs w:val="22"/>
        </w:rPr>
        <w:t xml:space="preserve">        </w:t>
      </w:r>
      <w:r w:rsidRPr="008A538D">
        <w:rPr>
          <w:rFonts w:ascii="Arial Narrow" w:hAnsi="Arial Narrow"/>
          <w:b/>
          <w:bCs/>
          <w:i/>
          <w:iCs/>
          <w:sz w:val="22"/>
          <w:szCs w:val="22"/>
        </w:rPr>
        <w:t>S.C. CONTED SA DOROHOI</w:t>
      </w:r>
    </w:p>
    <w:p w:rsidR="00F04D2C" w:rsidRPr="008A538D" w:rsidRDefault="00F04D2C">
      <w:pPr>
        <w:rPr>
          <w:rFonts w:ascii="Arial Narrow" w:hAnsi="Arial Narrow"/>
          <w:b/>
          <w:bCs/>
          <w:i/>
          <w:iCs/>
          <w:sz w:val="22"/>
          <w:szCs w:val="22"/>
        </w:rPr>
      </w:pPr>
    </w:p>
    <w:p w:rsidR="00D6342D" w:rsidRPr="008A538D" w:rsidRDefault="0000534C">
      <w:pPr>
        <w:rPr>
          <w:rFonts w:ascii="Arial Narrow" w:hAnsi="Arial Narrow"/>
          <w:sz w:val="22"/>
          <w:szCs w:val="22"/>
        </w:rPr>
      </w:pPr>
      <w:r w:rsidRPr="008A538D">
        <w:rPr>
          <w:rFonts w:ascii="Arial Narrow" w:hAnsi="Arial Narrow"/>
          <w:b/>
          <w:bCs/>
          <w:i/>
          <w:iCs/>
          <w:sz w:val="22"/>
          <w:szCs w:val="22"/>
        </w:rPr>
        <w:t xml:space="preserve"> </w:t>
      </w:r>
    </w:p>
    <w:p w:rsidR="00D6342D" w:rsidRPr="008A538D" w:rsidRDefault="0000534C">
      <w:pPr>
        <w:pStyle w:val="Titlu2"/>
        <w:rPr>
          <w:rFonts w:ascii="Arial Narrow" w:hAnsi="Arial Narrow"/>
          <w:sz w:val="22"/>
          <w:szCs w:val="22"/>
        </w:rPr>
      </w:pPr>
      <w:r w:rsidRPr="008A538D">
        <w:rPr>
          <w:rFonts w:ascii="Arial Narrow" w:hAnsi="Arial Narrow"/>
          <w:sz w:val="22"/>
          <w:szCs w:val="22"/>
        </w:rPr>
        <w:t>RAPORT TRIMESTRIAL</w:t>
      </w:r>
    </w:p>
    <w:p w:rsidR="00D6342D" w:rsidRPr="008A538D" w:rsidRDefault="00E05EEF">
      <w:pPr>
        <w:pStyle w:val="Corptext3"/>
        <w:jc w:val="center"/>
        <w:rPr>
          <w:rFonts w:ascii="Arial Narrow" w:hAnsi="Arial Narrow"/>
          <w:sz w:val="22"/>
          <w:szCs w:val="22"/>
        </w:rPr>
      </w:pPr>
      <w:r w:rsidRPr="008A538D">
        <w:rPr>
          <w:rFonts w:ascii="Arial Narrow" w:hAnsi="Arial Narrow"/>
          <w:sz w:val="22"/>
          <w:szCs w:val="22"/>
        </w:rPr>
        <w:t>Pentru TRIMESTRUL I</w:t>
      </w:r>
      <w:r w:rsidR="00AA39BB" w:rsidRPr="008A538D">
        <w:rPr>
          <w:rFonts w:ascii="Arial Narrow" w:hAnsi="Arial Narrow"/>
          <w:sz w:val="22"/>
          <w:szCs w:val="22"/>
        </w:rPr>
        <w:t>II</w:t>
      </w:r>
      <w:r w:rsidR="00BF7A26" w:rsidRPr="008A538D">
        <w:rPr>
          <w:rFonts w:ascii="Arial Narrow" w:hAnsi="Arial Narrow"/>
          <w:sz w:val="22"/>
          <w:szCs w:val="22"/>
        </w:rPr>
        <w:t xml:space="preserve"> AL ANULUI 20</w:t>
      </w:r>
      <w:r w:rsidR="00C460E6" w:rsidRPr="008A538D">
        <w:rPr>
          <w:rFonts w:ascii="Arial Narrow" w:hAnsi="Arial Narrow"/>
          <w:sz w:val="22"/>
          <w:szCs w:val="22"/>
        </w:rPr>
        <w:t>1</w:t>
      </w:r>
      <w:r w:rsidR="00390D53" w:rsidRPr="008A538D">
        <w:rPr>
          <w:rFonts w:ascii="Arial Narrow" w:hAnsi="Arial Narrow"/>
          <w:sz w:val="22"/>
          <w:szCs w:val="22"/>
        </w:rPr>
        <w:t>1</w:t>
      </w:r>
    </w:p>
    <w:p w:rsidR="00DC22F8" w:rsidRPr="008A538D" w:rsidRDefault="00DC22F8">
      <w:pPr>
        <w:rPr>
          <w:rFonts w:ascii="Arial Narrow" w:hAnsi="Arial Narrow"/>
          <w:b/>
          <w:bCs/>
          <w:i/>
          <w:iCs/>
          <w:sz w:val="22"/>
          <w:szCs w:val="22"/>
        </w:rPr>
      </w:pPr>
    </w:p>
    <w:p w:rsidR="00D6342D" w:rsidRPr="008A538D" w:rsidRDefault="0000534C">
      <w:pPr>
        <w:rPr>
          <w:rFonts w:ascii="Arial Narrow" w:hAnsi="Arial Narrow"/>
          <w:b/>
          <w:bCs/>
          <w:i/>
          <w:iCs/>
          <w:sz w:val="22"/>
          <w:szCs w:val="22"/>
        </w:rPr>
      </w:pPr>
      <w:r w:rsidRPr="008A538D">
        <w:rPr>
          <w:rFonts w:ascii="Arial Narrow" w:hAnsi="Arial Narrow"/>
          <w:b/>
          <w:bCs/>
          <w:i/>
          <w:iCs/>
          <w:sz w:val="22"/>
          <w:szCs w:val="22"/>
        </w:rPr>
        <w:t xml:space="preserve">Raport trimestrial conform :Legii nr.297/2004 , Regulamentului C.N.V.M. nr .1/2006 </w:t>
      </w:r>
    </w:p>
    <w:p w:rsidR="00D6342D" w:rsidRPr="008A538D" w:rsidRDefault="0000534C">
      <w:pPr>
        <w:rPr>
          <w:rFonts w:ascii="Arial Narrow" w:hAnsi="Arial Narrow"/>
          <w:b/>
          <w:bCs/>
          <w:i/>
          <w:iCs/>
          <w:sz w:val="22"/>
          <w:szCs w:val="22"/>
        </w:rPr>
      </w:pPr>
      <w:r w:rsidRPr="008A538D">
        <w:rPr>
          <w:rFonts w:ascii="Arial Narrow" w:hAnsi="Arial Narrow"/>
          <w:b/>
          <w:bCs/>
          <w:sz w:val="22"/>
          <w:szCs w:val="22"/>
        </w:rPr>
        <w:t>Denumirea societăţii</w:t>
      </w:r>
      <w:r w:rsidRPr="008A538D">
        <w:rPr>
          <w:rFonts w:ascii="Arial Narrow" w:hAnsi="Arial Narrow"/>
          <w:sz w:val="22"/>
          <w:szCs w:val="22"/>
        </w:rPr>
        <w:t xml:space="preserve">: </w:t>
      </w:r>
      <w:r w:rsidR="00E05EEF" w:rsidRPr="008A538D">
        <w:rPr>
          <w:rFonts w:ascii="Arial Narrow" w:hAnsi="Arial Narrow"/>
          <w:b/>
          <w:bCs/>
          <w:i/>
          <w:iCs/>
          <w:sz w:val="22"/>
          <w:szCs w:val="22"/>
        </w:rPr>
        <w:t>S.C. CONTED</w:t>
      </w:r>
      <w:r w:rsidRPr="008A538D">
        <w:rPr>
          <w:rFonts w:ascii="Arial Narrow" w:hAnsi="Arial Narrow"/>
          <w:b/>
          <w:bCs/>
          <w:i/>
          <w:iCs/>
          <w:sz w:val="22"/>
          <w:szCs w:val="22"/>
        </w:rPr>
        <w:t xml:space="preserve"> S.A</w:t>
      </w:r>
    </w:p>
    <w:p w:rsidR="00D6342D" w:rsidRPr="008A538D" w:rsidRDefault="0000534C">
      <w:pPr>
        <w:rPr>
          <w:rFonts w:ascii="Arial Narrow" w:hAnsi="Arial Narrow"/>
          <w:sz w:val="22"/>
          <w:szCs w:val="22"/>
        </w:rPr>
      </w:pPr>
      <w:r w:rsidRPr="008A538D">
        <w:rPr>
          <w:rFonts w:ascii="Arial Narrow" w:hAnsi="Arial Narrow"/>
          <w:b/>
          <w:bCs/>
          <w:sz w:val="22"/>
          <w:szCs w:val="22"/>
        </w:rPr>
        <w:t>Sediul:</w:t>
      </w:r>
      <w:r w:rsidRPr="008A538D">
        <w:rPr>
          <w:rFonts w:ascii="Arial Narrow" w:hAnsi="Arial Narrow"/>
          <w:sz w:val="22"/>
          <w:szCs w:val="22"/>
        </w:rPr>
        <w:t xml:space="preserve"> localitatea: </w:t>
      </w:r>
      <w:r w:rsidR="00E05EEF" w:rsidRPr="008A538D">
        <w:rPr>
          <w:rFonts w:ascii="Arial Narrow" w:hAnsi="Arial Narrow"/>
          <w:sz w:val="22"/>
          <w:szCs w:val="22"/>
        </w:rPr>
        <w:t>DOROHOI, judeţul Botoşani</w:t>
      </w:r>
    </w:p>
    <w:p w:rsidR="00D6342D" w:rsidRPr="008A538D" w:rsidRDefault="0000534C">
      <w:pPr>
        <w:rPr>
          <w:rFonts w:ascii="Arial Narrow" w:hAnsi="Arial Narrow"/>
          <w:sz w:val="22"/>
          <w:szCs w:val="22"/>
        </w:rPr>
      </w:pPr>
      <w:r w:rsidRPr="008A538D">
        <w:rPr>
          <w:rFonts w:ascii="Arial Narrow" w:hAnsi="Arial Narrow"/>
          <w:b/>
          <w:bCs/>
          <w:sz w:val="22"/>
          <w:szCs w:val="22"/>
        </w:rPr>
        <w:t>Strada:</w:t>
      </w:r>
      <w:r w:rsidRPr="008A538D">
        <w:rPr>
          <w:rFonts w:ascii="Arial Narrow" w:hAnsi="Arial Narrow"/>
          <w:sz w:val="22"/>
          <w:szCs w:val="22"/>
        </w:rPr>
        <w:t xml:space="preserve"> </w:t>
      </w:r>
      <w:r w:rsidR="00E05EEF" w:rsidRPr="008A538D">
        <w:rPr>
          <w:rFonts w:ascii="Arial Narrow" w:hAnsi="Arial Narrow"/>
          <w:sz w:val="22"/>
          <w:szCs w:val="22"/>
        </w:rPr>
        <w:t xml:space="preserve">1 Decembrie, NR: </w:t>
      </w:r>
      <w:r w:rsidRPr="008A538D">
        <w:rPr>
          <w:rFonts w:ascii="Arial Narrow" w:hAnsi="Arial Narrow"/>
          <w:sz w:val="22"/>
          <w:szCs w:val="22"/>
        </w:rPr>
        <w:t>8;</w:t>
      </w:r>
    </w:p>
    <w:p w:rsidR="00D6342D" w:rsidRPr="008A538D" w:rsidRDefault="0000534C">
      <w:pPr>
        <w:rPr>
          <w:rFonts w:ascii="Arial Narrow" w:hAnsi="Arial Narrow"/>
          <w:sz w:val="22"/>
          <w:szCs w:val="22"/>
        </w:rPr>
      </w:pPr>
      <w:r w:rsidRPr="008A538D">
        <w:rPr>
          <w:rFonts w:ascii="Arial Narrow" w:hAnsi="Arial Narrow"/>
          <w:b/>
          <w:bCs/>
          <w:sz w:val="22"/>
          <w:szCs w:val="22"/>
        </w:rPr>
        <w:t xml:space="preserve">Cod poştal: </w:t>
      </w:r>
      <w:r w:rsidR="00E05EEF" w:rsidRPr="008A538D">
        <w:rPr>
          <w:rFonts w:ascii="Arial Narrow" w:hAnsi="Arial Narrow"/>
          <w:sz w:val="22"/>
          <w:szCs w:val="22"/>
        </w:rPr>
        <w:t>71</w:t>
      </w:r>
      <w:r w:rsidRPr="008A538D">
        <w:rPr>
          <w:rFonts w:ascii="Arial Narrow" w:hAnsi="Arial Narrow"/>
          <w:sz w:val="22"/>
          <w:szCs w:val="22"/>
        </w:rPr>
        <w:t xml:space="preserve">5200; </w:t>
      </w:r>
    </w:p>
    <w:p w:rsidR="00D6342D" w:rsidRPr="008A538D" w:rsidRDefault="0000534C">
      <w:pPr>
        <w:rPr>
          <w:rFonts w:ascii="Arial Narrow" w:hAnsi="Arial Narrow"/>
          <w:sz w:val="22"/>
          <w:szCs w:val="22"/>
        </w:rPr>
      </w:pPr>
      <w:r w:rsidRPr="008A538D">
        <w:rPr>
          <w:rFonts w:ascii="Arial Narrow" w:hAnsi="Arial Narrow"/>
          <w:b/>
          <w:bCs/>
          <w:sz w:val="22"/>
          <w:szCs w:val="22"/>
        </w:rPr>
        <w:t>Telefon/Fax:</w:t>
      </w:r>
      <w:r w:rsidRPr="008A538D">
        <w:rPr>
          <w:rFonts w:ascii="Arial Narrow" w:hAnsi="Arial Narrow"/>
          <w:sz w:val="22"/>
          <w:szCs w:val="22"/>
        </w:rPr>
        <w:t xml:space="preserve"> </w:t>
      </w:r>
      <w:r w:rsidR="00E05EEF" w:rsidRPr="008A538D">
        <w:rPr>
          <w:rFonts w:ascii="Arial Narrow" w:hAnsi="Arial Narrow"/>
          <w:sz w:val="22"/>
          <w:szCs w:val="22"/>
        </w:rPr>
        <w:t>0231/610067</w:t>
      </w:r>
      <w:r w:rsidR="00242568" w:rsidRPr="008A538D">
        <w:rPr>
          <w:rFonts w:ascii="Arial Narrow" w:hAnsi="Arial Narrow"/>
          <w:sz w:val="22"/>
          <w:szCs w:val="22"/>
        </w:rPr>
        <w:t>/610026</w:t>
      </w:r>
    </w:p>
    <w:p w:rsidR="00D6342D" w:rsidRPr="008A538D" w:rsidRDefault="0000534C">
      <w:pPr>
        <w:rPr>
          <w:rFonts w:ascii="Arial Narrow" w:hAnsi="Arial Narrow"/>
          <w:sz w:val="22"/>
          <w:szCs w:val="22"/>
        </w:rPr>
      </w:pPr>
      <w:r w:rsidRPr="008A538D">
        <w:rPr>
          <w:rFonts w:ascii="Arial Narrow" w:hAnsi="Arial Narrow"/>
          <w:b/>
          <w:bCs/>
          <w:sz w:val="22"/>
          <w:szCs w:val="22"/>
        </w:rPr>
        <w:t xml:space="preserve">Forma juridică: </w:t>
      </w:r>
      <w:r w:rsidRPr="008A538D">
        <w:rPr>
          <w:rFonts w:ascii="Arial Narrow" w:hAnsi="Arial Narrow"/>
          <w:sz w:val="22"/>
          <w:szCs w:val="22"/>
        </w:rPr>
        <w:t>Societate pe acţiuni.</w:t>
      </w:r>
    </w:p>
    <w:p w:rsidR="00D6342D" w:rsidRPr="008A538D" w:rsidRDefault="0000534C">
      <w:pPr>
        <w:rPr>
          <w:rFonts w:ascii="Arial Narrow" w:hAnsi="Arial Narrow"/>
          <w:sz w:val="22"/>
          <w:szCs w:val="22"/>
        </w:rPr>
      </w:pPr>
      <w:r w:rsidRPr="008A538D">
        <w:rPr>
          <w:rFonts w:ascii="Arial Narrow" w:hAnsi="Arial Narrow"/>
          <w:b/>
          <w:bCs/>
          <w:sz w:val="22"/>
          <w:szCs w:val="22"/>
        </w:rPr>
        <w:t xml:space="preserve">Cod unic de înregistrare: </w:t>
      </w:r>
      <w:r w:rsidR="00E05EEF" w:rsidRPr="008A538D">
        <w:rPr>
          <w:rFonts w:ascii="Arial Narrow" w:hAnsi="Arial Narrow"/>
          <w:sz w:val="22"/>
          <w:szCs w:val="22"/>
        </w:rPr>
        <w:t>622445</w:t>
      </w:r>
      <w:r w:rsidRPr="008A538D">
        <w:rPr>
          <w:rFonts w:ascii="Arial Narrow" w:hAnsi="Arial Narrow"/>
          <w:sz w:val="22"/>
          <w:szCs w:val="22"/>
        </w:rPr>
        <w:t xml:space="preserve">  atribut fiscal: R</w:t>
      </w:r>
      <w:r w:rsidR="00E05EEF" w:rsidRPr="008A538D">
        <w:rPr>
          <w:rFonts w:ascii="Arial Narrow" w:hAnsi="Arial Narrow"/>
          <w:sz w:val="22"/>
          <w:szCs w:val="22"/>
        </w:rPr>
        <w:t>O</w:t>
      </w:r>
      <w:r w:rsidRPr="008A538D">
        <w:rPr>
          <w:rFonts w:ascii="Arial Narrow" w:hAnsi="Arial Narrow"/>
          <w:sz w:val="22"/>
          <w:szCs w:val="22"/>
        </w:rPr>
        <w:t xml:space="preserve"> </w:t>
      </w:r>
    </w:p>
    <w:p w:rsidR="00D6342D" w:rsidRPr="008A538D" w:rsidRDefault="0000534C">
      <w:pPr>
        <w:rPr>
          <w:rFonts w:ascii="Arial Narrow" w:hAnsi="Arial Narrow"/>
          <w:sz w:val="22"/>
          <w:szCs w:val="22"/>
        </w:rPr>
      </w:pPr>
      <w:r w:rsidRPr="008A538D">
        <w:rPr>
          <w:rFonts w:ascii="Arial Narrow" w:hAnsi="Arial Narrow"/>
          <w:b/>
          <w:bCs/>
          <w:sz w:val="22"/>
          <w:szCs w:val="22"/>
        </w:rPr>
        <w:t xml:space="preserve">Nr. de înregistrare la Registrul Comerţului: </w:t>
      </w:r>
      <w:r w:rsidRPr="008A538D">
        <w:rPr>
          <w:rFonts w:ascii="Arial Narrow" w:hAnsi="Arial Narrow"/>
          <w:sz w:val="22"/>
          <w:szCs w:val="22"/>
        </w:rPr>
        <w:t xml:space="preserve">J </w:t>
      </w:r>
      <w:r w:rsidR="00E05EEF" w:rsidRPr="008A538D">
        <w:rPr>
          <w:rFonts w:ascii="Arial Narrow" w:hAnsi="Arial Narrow"/>
          <w:sz w:val="22"/>
          <w:szCs w:val="22"/>
        </w:rPr>
        <w:t>07/107/1991</w:t>
      </w:r>
      <w:r w:rsidRPr="008A538D">
        <w:rPr>
          <w:rFonts w:ascii="Arial Narrow" w:hAnsi="Arial Narrow"/>
          <w:sz w:val="22"/>
          <w:szCs w:val="22"/>
        </w:rPr>
        <w:t>.</w:t>
      </w:r>
    </w:p>
    <w:p w:rsidR="00D6342D" w:rsidRPr="008A538D" w:rsidRDefault="0000534C">
      <w:pPr>
        <w:rPr>
          <w:rFonts w:ascii="Arial Narrow" w:hAnsi="Arial Narrow"/>
          <w:sz w:val="22"/>
          <w:szCs w:val="22"/>
        </w:rPr>
      </w:pPr>
      <w:r w:rsidRPr="008A538D">
        <w:rPr>
          <w:rFonts w:ascii="Arial Narrow" w:hAnsi="Arial Narrow"/>
          <w:b/>
          <w:bCs/>
          <w:sz w:val="22"/>
          <w:szCs w:val="22"/>
        </w:rPr>
        <w:t xml:space="preserve">Codul CAEN: </w:t>
      </w:r>
      <w:r w:rsidRPr="008A538D">
        <w:rPr>
          <w:rFonts w:ascii="Arial Narrow" w:hAnsi="Arial Narrow"/>
          <w:sz w:val="22"/>
          <w:szCs w:val="22"/>
        </w:rPr>
        <w:t>1413.</w:t>
      </w:r>
    </w:p>
    <w:p w:rsidR="00D6342D" w:rsidRPr="008A538D" w:rsidRDefault="0000534C">
      <w:pPr>
        <w:rPr>
          <w:rFonts w:ascii="Arial Narrow" w:hAnsi="Arial Narrow"/>
          <w:sz w:val="22"/>
          <w:szCs w:val="22"/>
        </w:rPr>
      </w:pPr>
      <w:r w:rsidRPr="008A538D">
        <w:rPr>
          <w:rFonts w:ascii="Arial Narrow" w:hAnsi="Arial Narrow"/>
          <w:b/>
          <w:bCs/>
          <w:sz w:val="22"/>
          <w:szCs w:val="22"/>
        </w:rPr>
        <w:t xml:space="preserve">Capital social subscris si </w:t>
      </w:r>
      <w:r w:rsidR="00BF7A26" w:rsidRPr="008A538D">
        <w:rPr>
          <w:rFonts w:ascii="Arial Narrow" w:hAnsi="Arial Narrow"/>
          <w:b/>
          <w:bCs/>
          <w:sz w:val="22"/>
          <w:szCs w:val="22"/>
        </w:rPr>
        <w:t>vărsat</w:t>
      </w:r>
      <w:r w:rsidRPr="008A538D">
        <w:rPr>
          <w:rFonts w:ascii="Arial Narrow" w:hAnsi="Arial Narrow"/>
          <w:b/>
          <w:bCs/>
          <w:sz w:val="22"/>
          <w:szCs w:val="22"/>
        </w:rPr>
        <w:t xml:space="preserve">: </w:t>
      </w:r>
      <w:r w:rsidRPr="008A538D">
        <w:rPr>
          <w:rFonts w:ascii="Arial Narrow" w:hAnsi="Arial Narrow"/>
          <w:sz w:val="22"/>
          <w:szCs w:val="22"/>
        </w:rPr>
        <w:t>2</w:t>
      </w:r>
      <w:r w:rsidR="004A69FA" w:rsidRPr="008A538D">
        <w:rPr>
          <w:rFonts w:ascii="Arial Narrow" w:hAnsi="Arial Narrow"/>
          <w:sz w:val="22"/>
          <w:szCs w:val="22"/>
        </w:rPr>
        <w:t>.</w:t>
      </w:r>
      <w:r w:rsidRPr="008A538D">
        <w:rPr>
          <w:rFonts w:ascii="Arial Narrow" w:hAnsi="Arial Narrow"/>
          <w:sz w:val="22"/>
          <w:szCs w:val="22"/>
        </w:rPr>
        <w:t>284</w:t>
      </w:r>
      <w:r w:rsidR="004A69FA" w:rsidRPr="008A538D">
        <w:rPr>
          <w:rFonts w:ascii="Arial Narrow" w:hAnsi="Arial Narrow"/>
          <w:sz w:val="22"/>
          <w:szCs w:val="22"/>
        </w:rPr>
        <w:t>.</w:t>
      </w:r>
      <w:r w:rsidRPr="008A538D">
        <w:rPr>
          <w:rFonts w:ascii="Arial Narrow" w:hAnsi="Arial Narrow"/>
          <w:sz w:val="22"/>
          <w:szCs w:val="22"/>
        </w:rPr>
        <w:t>360</w:t>
      </w:r>
      <w:r w:rsidR="004A69FA" w:rsidRPr="008A538D">
        <w:rPr>
          <w:rFonts w:ascii="Arial Narrow" w:hAnsi="Arial Narrow"/>
          <w:sz w:val="22"/>
          <w:szCs w:val="22"/>
        </w:rPr>
        <w:t>,06</w:t>
      </w:r>
      <w:r w:rsidRPr="008A538D">
        <w:rPr>
          <w:rFonts w:ascii="Arial Narrow" w:hAnsi="Arial Narrow"/>
          <w:sz w:val="22"/>
          <w:szCs w:val="22"/>
        </w:rPr>
        <w:t xml:space="preserve"> RON , </w:t>
      </w:r>
    </w:p>
    <w:p w:rsidR="00D6342D" w:rsidRPr="008A538D" w:rsidRDefault="0000534C">
      <w:pPr>
        <w:rPr>
          <w:rFonts w:ascii="Arial Narrow" w:hAnsi="Arial Narrow"/>
          <w:sz w:val="22"/>
          <w:szCs w:val="22"/>
        </w:rPr>
      </w:pPr>
      <w:r w:rsidRPr="008A538D">
        <w:rPr>
          <w:rFonts w:ascii="Arial Narrow" w:hAnsi="Arial Narrow"/>
          <w:b/>
          <w:bCs/>
          <w:sz w:val="22"/>
          <w:szCs w:val="22"/>
        </w:rPr>
        <w:t xml:space="preserve">Piaţa reglementată pe care se tranzacţionează valorile mobiliare emise: </w:t>
      </w:r>
      <w:r w:rsidRPr="008A538D">
        <w:rPr>
          <w:rFonts w:ascii="Arial Narrow" w:hAnsi="Arial Narrow"/>
          <w:sz w:val="22"/>
          <w:szCs w:val="22"/>
        </w:rPr>
        <w:t>RASDAQ</w:t>
      </w:r>
    </w:p>
    <w:p w:rsidR="00352292" w:rsidRPr="008A538D" w:rsidRDefault="00352292">
      <w:pPr>
        <w:rPr>
          <w:rFonts w:ascii="Arial Narrow" w:hAnsi="Arial Narrow"/>
          <w:sz w:val="22"/>
          <w:szCs w:val="22"/>
        </w:rPr>
      </w:pPr>
    </w:p>
    <w:p w:rsidR="00084538" w:rsidRPr="008A538D" w:rsidRDefault="0000534C" w:rsidP="00084538">
      <w:pPr>
        <w:numPr>
          <w:ilvl w:val="0"/>
          <w:numId w:val="28"/>
        </w:numPr>
        <w:rPr>
          <w:rFonts w:ascii="Arial Narrow" w:hAnsi="Arial Narrow"/>
          <w:sz w:val="22"/>
          <w:szCs w:val="22"/>
        </w:rPr>
      </w:pPr>
      <w:r w:rsidRPr="008A538D">
        <w:rPr>
          <w:rFonts w:ascii="Arial Narrow" w:hAnsi="Arial Narrow"/>
          <w:b/>
          <w:bCs/>
          <w:sz w:val="22"/>
          <w:szCs w:val="22"/>
        </w:rPr>
        <w:t xml:space="preserve">1. </w:t>
      </w:r>
      <w:r w:rsidR="00096A7F" w:rsidRPr="008A538D">
        <w:rPr>
          <w:rFonts w:ascii="Arial Narrow" w:hAnsi="Arial Narrow"/>
          <w:b/>
          <w:bCs/>
          <w:sz w:val="22"/>
          <w:szCs w:val="22"/>
        </w:rPr>
        <w:t>Î</w:t>
      </w:r>
      <w:r w:rsidRPr="008A538D">
        <w:rPr>
          <w:rFonts w:ascii="Arial Narrow" w:hAnsi="Arial Narrow"/>
          <w:sz w:val="22"/>
          <w:szCs w:val="22"/>
        </w:rPr>
        <w:t>n perioada de timp relevat</w:t>
      </w:r>
      <w:r w:rsidR="003C4D66" w:rsidRPr="008A538D">
        <w:rPr>
          <w:rFonts w:ascii="Arial Narrow" w:hAnsi="Arial Narrow"/>
          <w:sz w:val="22"/>
          <w:szCs w:val="22"/>
        </w:rPr>
        <w:t>ă</w:t>
      </w:r>
      <w:r w:rsidRPr="008A538D">
        <w:rPr>
          <w:rFonts w:ascii="Arial Narrow" w:hAnsi="Arial Narrow"/>
          <w:sz w:val="22"/>
          <w:szCs w:val="22"/>
        </w:rPr>
        <w:t xml:space="preserve"> nu s-au produs evenimente importante care s</w:t>
      </w:r>
      <w:r w:rsidR="00234FC8">
        <w:rPr>
          <w:rFonts w:ascii="Arial Narrow" w:hAnsi="Arial Narrow"/>
          <w:sz w:val="22"/>
          <w:szCs w:val="22"/>
        </w:rPr>
        <w:t>ă</w:t>
      </w:r>
      <w:r w:rsidRPr="008A538D">
        <w:rPr>
          <w:rFonts w:ascii="Arial Narrow" w:hAnsi="Arial Narrow"/>
          <w:sz w:val="22"/>
          <w:szCs w:val="22"/>
        </w:rPr>
        <w:t xml:space="preserve"> afecteze pozi</w:t>
      </w:r>
      <w:r w:rsidR="003C4D66" w:rsidRPr="008A538D">
        <w:rPr>
          <w:rFonts w:ascii="Arial Narrow" w:hAnsi="Arial Narrow"/>
          <w:sz w:val="22"/>
          <w:szCs w:val="22"/>
        </w:rPr>
        <w:t>ţ</w:t>
      </w:r>
      <w:r w:rsidRPr="008A538D">
        <w:rPr>
          <w:rFonts w:ascii="Arial Narrow" w:hAnsi="Arial Narrow"/>
          <w:sz w:val="22"/>
          <w:szCs w:val="22"/>
        </w:rPr>
        <w:t>ia financiar</w:t>
      </w:r>
      <w:r w:rsidR="00234FC8">
        <w:rPr>
          <w:rFonts w:ascii="Arial Narrow" w:hAnsi="Arial Narrow"/>
          <w:sz w:val="22"/>
          <w:szCs w:val="22"/>
        </w:rPr>
        <w:t>ă</w:t>
      </w:r>
      <w:r w:rsidRPr="008A538D">
        <w:rPr>
          <w:rFonts w:ascii="Arial Narrow" w:hAnsi="Arial Narrow"/>
          <w:sz w:val="22"/>
          <w:szCs w:val="22"/>
        </w:rPr>
        <w:t xml:space="preserve"> a societ</w:t>
      </w:r>
      <w:r w:rsidR="003C4D66" w:rsidRPr="008A538D">
        <w:rPr>
          <w:rFonts w:ascii="Arial Narrow" w:hAnsi="Arial Narrow"/>
          <w:sz w:val="22"/>
          <w:szCs w:val="22"/>
        </w:rPr>
        <w:t>ăţ</w:t>
      </w:r>
      <w:r w:rsidRPr="008A538D">
        <w:rPr>
          <w:rFonts w:ascii="Arial Narrow" w:hAnsi="Arial Narrow"/>
          <w:sz w:val="22"/>
          <w:szCs w:val="22"/>
        </w:rPr>
        <w:t>ii</w:t>
      </w:r>
      <w:r w:rsidRPr="008A538D">
        <w:rPr>
          <w:rFonts w:ascii="Arial Narrow" w:hAnsi="Arial Narrow"/>
          <w:b/>
          <w:bCs/>
          <w:sz w:val="22"/>
          <w:szCs w:val="22"/>
        </w:rPr>
        <w:t>.</w:t>
      </w:r>
    </w:p>
    <w:p w:rsidR="00434F78" w:rsidRPr="008A538D" w:rsidRDefault="00434F78" w:rsidP="00434F78">
      <w:pPr>
        <w:ind w:left="720"/>
        <w:rPr>
          <w:rFonts w:ascii="Arial Narrow" w:hAnsi="Arial Narrow"/>
          <w:sz w:val="22"/>
          <w:szCs w:val="22"/>
        </w:rPr>
      </w:pPr>
    </w:p>
    <w:p w:rsidR="00D6342D" w:rsidRPr="008A538D" w:rsidRDefault="0000534C" w:rsidP="00084538">
      <w:pPr>
        <w:numPr>
          <w:ilvl w:val="0"/>
          <w:numId w:val="28"/>
        </w:numPr>
        <w:rPr>
          <w:rFonts w:ascii="Arial Narrow" w:hAnsi="Arial Narrow"/>
          <w:sz w:val="22"/>
          <w:szCs w:val="22"/>
        </w:rPr>
      </w:pPr>
      <w:r w:rsidRPr="008A538D">
        <w:rPr>
          <w:rFonts w:ascii="Arial Narrow" w:hAnsi="Arial Narrow"/>
          <w:sz w:val="22"/>
          <w:szCs w:val="22"/>
        </w:rPr>
        <w:t xml:space="preserve"> </w:t>
      </w:r>
      <w:r w:rsidRPr="008A538D">
        <w:rPr>
          <w:rFonts w:ascii="Arial Narrow" w:hAnsi="Arial Narrow"/>
          <w:b/>
          <w:sz w:val="22"/>
          <w:szCs w:val="22"/>
        </w:rPr>
        <w:t>2</w:t>
      </w:r>
      <w:r w:rsidR="00242568" w:rsidRPr="008A538D">
        <w:rPr>
          <w:rFonts w:ascii="Arial Narrow" w:hAnsi="Arial Narrow"/>
          <w:b/>
          <w:sz w:val="22"/>
          <w:szCs w:val="22"/>
        </w:rPr>
        <w:t xml:space="preserve">. </w:t>
      </w:r>
      <w:r w:rsidRPr="008A538D">
        <w:rPr>
          <w:rFonts w:ascii="Arial Narrow" w:hAnsi="Arial Narrow"/>
          <w:b/>
          <w:sz w:val="22"/>
          <w:szCs w:val="22"/>
        </w:rPr>
        <w:t>CONTUL DE PROFIT ŞI PIERDERE</w:t>
      </w:r>
      <w:r w:rsidRPr="008A538D">
        <w:rPr>
          <w:rFonts w:ascii="Arial Narrow" w:hAnsi="Arial Narrow"/>
          <w:sz w:val="22"/>
          <w:szCs w:val="22"/>
        </w:rPr>
        <w:t xml:space="preserve"> </w:t>
      </w:r>
      <w:r w:rsidR="003C4D66" w:rsidRPr="008A538D">
        <w:rPr>
          <w:rFonts w:ascii="Arial Narrow" w:hAnsi="Arial Narrow"/>
          <w:sz w:val="22"/>
          <w:szCs w:val="22"/>
        </w:rPr>
        <w:t>î</w:t>
      </w:r>
      <w:r w:rsidRPr="008A538D">
        <w:rPr>
          <w:rFonts w:ascii="Arial Narrow" w:hAnsi="Arial Narrow"/>
          <w:sz w:val="22"/>
          <w:szCs w:val="22"/>
        </w:rPr>
        <w:t xml:space="preserve">ntocmit la </w:t>
      </w:r>
    </w:p>
    <w:p w:rsidR="00434F78" w:rsidRPr="008A538D" w:rsidRDefault="00434F78" w:rsidP="00434F78">
      <w:pPr>
        <w:ind w:left="720"/>
        <w:rPr>
          <w:rFonts w:ascii="Arial Narrow" w:hAnsi="Arial Narrow"/>
          <w:sz w:val="22"/>
          <w:szCs w:val="22"/>
        </w:rPr>
      </w:pPr>
    </w:p>
    <w:p w:rsidR="00273DD7" w:rsidRPr="008A538D" w:rsidRDefault="0000534C" w:rsidP="00A43A80">
      <w:pPr>
        <w:pStyle w:val="Heading"/>
        <w:spacing w:before="0" w:after="0"/>
        <w:ind w:left="-1134"/>
        <w:jc w:val="center"/>
        <w:rPr>
          <w:rFonts w:ascii="Arial Narrow" w:hAnsi="Arial Narrow"/>
          <w:b/>
          <w:bCs/>
          <w:sz w:val="22"/>
          <w:szCs w:val="22"/>
        </w:rPr>
      </w:pPr>
      <w:r w:rsidRPr="008A538D">
        <w:rPr>
          <w:rFonts w:ascii="Arial Narrow" w:hAnsi="Arial Narrow"/>
          <w:b/>
          <w:bCs/>
          <w:sz w:val="22"/>
          <w:szCs w:val="22"/>
        </w:rPr>
        <w:t>Data de 3</w:t>
      </w:r>
      <w:r w:rsidR="00AA39BB" w:rsidRPr="008A538D">
        <w:rPr>
          <w:rFonts w:ascii="Arial Narrow" w:hAnsi="Arial Narrow"/>
          <w:b/>
          <w:bCs/>
          <w:sz w:val="22"/>
          <w:szCs w:val="22"/>
        </w:rPr>
        <w:t>0-septembrie</w:t>
      </w:r>
      <w:r w:rsidR="00FB2468" w:rsidRPr="008A538D">
        <w:rPr>
          <w:rFonts w:ascii="Arial Narrow" w:hAnsi="Arial Narrow"/>
          <w:b/>
          <w:bCs/>
          <w:sz w:val="22"/>
          <w:szCs w:val="22"/>
        </w:rPr>
        <w:t>- 20</w:t>
      </w:r>
      <w:r w:rsidR="00C460E6" w:rsidRPr="008A538D">
        <w:rPr>
          <w:rFonts w:ascii="Arial Narrow" w:hAnsi="Arial Narrow"/>
          <w:b/>
          <w:bCs/>
          <w:sz w:val="22"/>
          <w:szCs w:val="22"/>
        </w:rPr>
        <w:t>1</w:t>
      </w:r>
      <w:r w:rsidR="00390D53" w:rsidRPr="008A538D">
        <w:rPr>
          <w:rFonts w:ascii="Arial Narrow" w:hAnsi="Arial Narrow"/>
          <w:b/>
          <w:bCs/>
          <w:sz w:val="22"/>
          <w:szCs w:val="22"/>
        </w:rPr>
        <w:t>1</w:t>
      </w:r>
      <w:r w:rsidRPr="008A538D">
        <w:rPr>
          <w:rFonts w:ascii="Arial Narrow" w:hAnsi="Arial Narrow"/>
          <w:b/>
          <w:bCs/>
          <w:sz w:val="22"/>
          <w:szCs w:val="22"/>
        </w:rPr>
        <w:t xml:space="preserve"> se prezint</w:t>
      </w:r>
      <w:r w:rsidR="003C4D66" w:rsidRPr="008A538D">
        <w:rPr>
          <w:rFonts w:ascii="Arial Narrow" w:hAnsi="Arial Narrow"/>
          <w:b/>
          <w:bCs/>
          <w:sz w:val="22"/>
          <w:szCs w:val="22"/>
        </w:rPr>
        <w:t>ă</w:t>
      </w:r>
      <w:r w:rsidRPr="008A538D">
        <w:rPr>
          <w:rFonts w:ascii="Arial Narrow" w:hAnsi="Arial Narrow"/>
          <w:b/>
          <w:bCs/>
          <w:sz w:val="22"/>
          <w:szCs w:val="22"/>
        </w:rPr>
        <w:t xml:space="preserve"> as</w:t>
      </w:r>
      <w:r w:rsidR="00FB2468" w:rsidRPr="008A538D">
        <w:rPr>
          <w:rFonts w:ascii="Arial Narrow" w:hAnsi="Arial Narrow"/>
          <w:b/>
          <w:bCs/>
          <w:sz w:val="22"/>
          <w:szCs w:val="22"/>
        </w:rPr>
        <w:t>t</w:t>
      </w:r>
      <w:r w:rsidRPr="008A538D">
        <w:rPr>
          <w:rFonts w:ascii="Arial Narrow" w:hAnsi="Arial Narrow"/>
          <w:b/>
          <w:bCs/>
          <w:sz w:val="22"/>
          <w:szCs w:val="22"/>
        </w:rPr>
        <w:t>fel :</w:t>
      </w:r>
    </w:p>
    <w:p w:rsidR="00434F78" w:rsidRPr="008A538D" w:rsidRDefault="00434F78" w:rsidP="00434F78">
      <w:pPr>
        <w:pStyle w:val="Corptext"/>
        <w:rPr>
          <w:rFonts w:ascii="Arial Narrow" w:hAnsi="Arial Narrow"/>
          <w:sz w:val="22"/>
          <w:szCs w:val="22"/>
        </w:rPr>
      </w:pPr>
    </w:p>
    <w:p w:rsidR="006B6253" w:rsidRPr="008A538D" w:rsidRDefault="0000534C">
      <w:pPr>
        <w:ind w:firstLine="851"/>
        <w:jc w:val="both"/>
        <w:rPr>
          <w:rFonts w:ascii="Arial Narrow" w:hAnsi="Arial Narrow"/>
          <w:sz w:val="22"/>
          <w:szCs w:val="22"/>
        </w:rPr>
      </w:pPr>
      <w:r w:rsidRPr="008A538D">
        <w:rPr>
          <w:rFonts w:ascii="Arial Narrow" w:hAnsi="Arial Narrow"/>
          <w:sz w:val="22"/>
          <w:szCs w:val="22"/>
        </w:rPr>
        <w:t>În trimestrul I</w:t>
      </w:r>
      <w:r w:rsidR="00AA39BB" w:rsidRPr="008A538D">
        <w:rPr>
          <w:rFonts w:ascii="Arial Narrow" w:hAnsi="Arial Narrow"/>
          <w:sz w:val="22"/>
          <w:szCs w:val="22"/>
        </w:rPr>
        <w:t>II</w:t>
      </w:r>
      <w:r w:rsidR="00FB2468" w:rsidRPr="008A538D">
        <w:rPr>
          <w:rFonts w:ascii="Arial Narrow" w:hAnsi="Arial Narrow"/>
          <w:sz w:val="22"/>
          <w:szCs w:val="22"/>
        </w:rPr>
        <w:t xml:space="preserve"> al anului 20</w:t>
      </w:r>
      <w:r w:rsidR="00C460E6" w:rsidRPr="008A538D">
        <w:rPr>
          <w:rFonts w:ascii="Arial Narrow" w:hAnsi="Arial Narrow"/>
          <w:sz w:val="22"/>
          <w:szCs w:val="22"/>
        </w:rPr>
        <w:t>1</w:t>
      </w:r>
      <w:r w:rsidR="00390D53" w:rsidRPr="008A538D">
        <w:rPr>
          <w:rFonts w:ascii="Arial Narrow" w:hAnsi="Arial Narrow"/>
          <w:sz w:val="22"/>
          <w:szCs w:val="22"/>
        </w:rPr>
        <w:t>1</w:t>
      </w:r>
      <w:r w:rsidRPr="008A538D">
        <w:rPr>
          <w:rFonts w:ascii="Arial Narrow" w:hAnsi="Arial Narrow"/>
          <w:sz w:val="22"/>
          <w:szCs w:val="22"/>
        </w:rPr>
        <w:t xml:space="preserve"> societatea a desfăşurat o activitate care se caracterizează prin următoarele rezultate prezentate în contul de profit şi pierdere</w:t>
      </w:r>
      <w:r w:rsidR="00234FC8">
        <w:rPr>
          <w:rFonts w:ascii="Arial Narrow" w:hAnsi="Arial Narrow"/>
          <w:sz w:val="22"/>
          <w:szCs w:val="22"/>
        </w:rPr>
        <w:t xml:space="preserve"> </w:t>
      </w:r>
      <w:r w:rsidRPr="008A538D">
        <w:rPr>
          <w:rFonts w:ascii="Arial Narrow" w:hAnsi="Arial Narrow"/>
          <w:sz w:val="22"/>
          <w:szCs w:val="22"/>
        </w:rPr>
        <w:t>:</w:t>
      </w:r>
    </w:p>
    <w:p w:rsidR="00434F78" w:rsidRPr="008A538D" w:rsidRDefault="00434F78">
      <w:pPr>
        <w:ind w:firstLine="851"/>
        <w:jc w:val="both"/>
        <w:rPr>
          <w:rFonts w:ascii="Arial Narrow" w:hAnsi="Arial Narrow"/>
          <w:sz w:val="22"/>
          <w:szCs w:val="22"/>
        </w:rPr>
      </w:pPr>
    </w:p>
    <w:p w:rsidR="00434F78" w:rsidRPr="008A538D" w:rsidRDefault="00434F78">
      <w:pPr>
        <w:ind w:firstLine="851"/>
        <w:jc w:val="both"/>
        <w:rPr>
          <w:rFonts w:ascii="Arial Narrow" w:hAnsi="Arial Narrow"/>
          <w:sz w:val="22"/>
          <w:szCs w:val="22"/>
        </w:rPr>
      </w:pPr>
    </w:p>
    <w:p w:rsidR="0066736C" w:rsidRPr="008A538D" w:rsidRDefault="0066736C">
      <w:pPr>
        <w:ind w:firstLine="851"/>
        <w:jc w:val="both"/>
        <w:rPr>
          <w:rFonts w:ascii="Arial Narrow" w:hAnsi="Arial Narrow"/>
          <w:sz w:val="22"/>
          <w:szCs w:val="22"/>
        </w:rPr>
      </w:pPr>
    </w:p>
    <w:tbl>
      <w:tblPr>
        <w:tblW w:w="8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5529"/>
        <w:gridCol w:w="708"/>
        <w:gridCol w:w="1523"/>
      </w:tblGrid>
      <w:tr w:rsidR="00FB3BAB" w:rsidRPr="008A538D" w:rsidTr="00FB3BAB">
        <w:tc>
          <w:tcPr>
            <w:tcW w:w="675" w:type="dxa"/>
          </w:tcPr>
          <w:p w:rsidR="00FB3BAB" w:rsidRPr="008A538D" w:rsidRDefault="00FB3BAB" w:rsidP="00B00856">
            <w:pPr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8A538D">
              <w:rPr>
                <w:rFonts w:ascii="Arial Narrow" w:hAnsi="Arial Narrow"/>
                <w:b/>
                <w:bCs/>
                <w:sz w:val="22"/>
                <w:szCs w:val="22"/>
              </w:rPr>
              <w:t>Nr. crt.</w:t>
            </w:r>
          </w:p>
        </w:tc>
        <w:tc>
          <w:tcPr>
            <w:tcW w:w="5529" w:type="dxa"/>
          </w:tcPr>
          <w:p w:rsidR="00FB3BAB" w:rsidRPr="008A538D" w:rsidRDefault="00FB3BAB" w:rsidP="00B00856">
            <w:pPr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8A538D">
              <w:rPr>
                <w:rFonts w:ascii="Arial Narrow" w:hAnsi="Arial Narrow"/>
                <w:b/>
                <w:bCs/>
                <w:sz w:val="22"/>
                <w:szCs w:val="22"/>
              </w:rPr>
              <w:t>Denumirea indicatorilor</w:t>
            </w:r>
          </w:p>
        </w:tc>
        <w:tc>
          <w:tcPr>
            <w:tcW w:w="708" w:type="dxa"/>
          </w:tcPr>
          <w:p w:rsidR="00FB3BAB" w:rsidRPr="008A538D" w:rsidRDefault="00FB3BAB" w:rsidP="00B00856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8A538D">
              <w:rPr>
                <w:rFonts w:ascii="Arial Narrow" w:hAnsi="Arial Narrow"/>
                <w:sz w:val="22"/>
                <w:szCs w:val="22"/>
              </w:rPr>
              <w:t>Nr.</w:t>
            </w:r>
          </w:p>
          <w:p w:rsidR="00FB3BAB" w:rsidRPr="008A538D" w:rsidRDefault="00FB3BAB" w:rsidP="00B00856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8A538D">
              <w:rPr>
                <w:rFonts w:ascii="Arial Narrow" w:hAnsi="Arial Narrow"/>
                <w:sz w:val="22"/>
                <w:szCs w:val="22"/>
              </w:rPr>
              <w:t>Rd.</w:t>
            </w:r>
          </w:p>
        </w:tc>
        <w:tc>
          <w:tcPr>
            <w:tcW w:w="1523" w:type="dxa"/>
          </w:tcPr>
          <w:p w:rsidR="00FB3BAB" w:rsidRPr="008A538D" w:rsidRDefault="00A0452F" w:rsidP="00AA7438">
            <w:pPr>
              <w:pStyle w:val="Titlu7"/>
              <w:rPr>
                <w:rFonts w:ascii="Arial Narrow" w:hAnsi="Arial Narrow"/>
                <w:sz w:val="22"/>
                <w:szCs w:val="22"/>
              </w:rPr>
            </w:pPr>
            <w:r w:rsidRPr="008A538D">
              <w:rPr>
                <w:rFonts w:ascii="Arial Narrow" w:hAnsi="Arial Narrow"/>
                <w:sz w:val="22"/>
                <w:szCs w:val="22"/>
              </w:rPr>
              <w:t>Suma</w:t>
            </w:r>
          </w:p>
          <w:p w:rsidR="00847C01" w:rsidRPr="008A538D" w:rsidRDefault="00847C01" w:rsidP="00AA7438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A538D">
              <w:rPr>
                <w:rFonts w:ascii="Arial Narrow" w:hAnsi="Arial Narrow"/>
                <w:b/>
                <w:sz w:val="22"/>
                <w:szCs w:val="22"/>
              </w:rPr>
              <w:t>30.09.2011</w:t>
            </w:r>
          </w:p>
        </w:tc>
      </w:tr>
      <w:tr w:rsidR="00FB3BAB" w:rsidRPr="008A538D" w:rsidTr="00FB3BAB">
        <w:tc>
          <w:tcPr>
            <w:tcW w:w="675" w:type="dxa"/>
          </w:tcPr>
          <w:p w:rsidR="00FB3BAB" w:rsidRPr="008A538D" w:rsidRDefault="00FB3BAB" w:rsidP="00B00856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8A538D">
              <w:rPr>
                <w:rFonts w:ascii="Arial Narrow" w:hAnsi="Arial Narrow"/>
                <w:sz w:val="22"/>
                <w:szCs w:val="22"/>
              </w:rPr>
              <w:t>1.</w:t>
            </w:r>
          </w:p>
        </w:tc>
        <w:tc>
          <w:tcPr>
            <w:tcW w:w="5529" w:type="dxa"/>
          </w:tcPr>
          <w:p w:rsidR="00FB3BAB" w:rsidRPr="008A538D" w:rsidRDefault="00FB3BAB" w:rsidP="00B00856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8A538D">
              <w:rPr>
                <w:rFonts w:ascii="Arial Narrow" w:hAnsi="Arial Narrow"/>
                <w:sz w:val="22"/>
                <w:szCs w:val="22"/>
              </w:rPr>
              <w:t>Cifra de afaceri netă (rd.02 la 04)</w:t>
            </w:r>
          </w:p>
        </w:tc>
        <w:tc>
          <w:tcPr>
            <w:tcW w:w="708" w:type="dxa"/>
          </w:tcPr>
          <w:p w:rsidR="00FB3BAB" w:rsidRPr="008A538D" w:rsidRDefault="00FB3BAB" w:rsidP="00B00856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8A538D">
              <w:rPr>
                <w:rFonts w:ascii="Arial Narrow" w:hAnsi="Arial Narrow"/>
                <w:sz w:val="22"/>
                <w:szCs w:val="22"/>
              </w:rPr>
              <w:t>01</w:t>
            </w:r>
          </w:p>
        </w:tc>
        <w:tc>
          <w:tcPr>
            <w:tcW w:w="1523" w:type="dxa"/>
          </w:tcPr>
          <w:p w:rsidR="00FB3BAB" w:rsidRPr="008A538D" w:rsidRDefault="008C762D" w:rsidP="00B00856">
            <w:pPr>
              <w:jc w:val="right"/>
              <w:rPr>
                <w:rFonts w:ascii="Arial Narrow" w:hAnsi="Arial Narrow"/>
                <w:sz w:val="22"/>
                <w:szCs w:val="22"/>
              </w:rPr>
            </w:pPr>
            <w:r w:rsidRPr="008A538D">
              <w:rPr>
                <w:rFonts w:ascii="Arial Narrow" w:hAnsi="Arial Narrow"/>
                <w:sz w:val="22"/>
                <w:szCs w:val="22"/>
              </w:rPr>
              <w:t>15.094.045</w:t>
            </w:r>
          </w:p>
        </w:tc>
      </w:tr>
      <w:tr w:rsidR="00FB3BAB" w:rsidRPr="008A538D" w:rsidTr="00FB3BAB">
        <w:tc>
          <w:tcPr>
            <w:tcW w:w="675" w:type="dxa"/>
          </w:tcPr>
          <w:p w:rsidR="00FB3BAB" w:rsidRPr="008A538D" w:rsidRDefault="00FB3BAB" w:rsidP="00B00856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5529" w:type="dxa"/>
          </w:tcPr>
          <w:p w:rsidR="00FB3BAB" w:rsidRPr="008A538D" w:rsidRDefault="00FB3BAB" w:rsidP="00B00856">
            <w:pPr>
              <w:rPr>
                <w:rFonts w:ascii="Arial Narrow" w:hAnsi="Arial Narrow"/>
                <w:sz w:val="22"/>
                <w:szCs w:val="22"/>
              </w:rPr>
            </w:pPr>
            <w:r w:rsidRPr="008A538D">
              <w:rPr>
                <w:rFonts w:ascii="Arial Narrow" w:hAnsi="Arial Narrow"/>
                <w:sz w:val="22"/>
                <w:szCs w:val="22"/>
              </w:rPr>
              <w:t>Producţia vândută</w:t>
            </w:r>
          </w:p>
        </w:tc>
        <w:tc>
          <w:tcPr>
            <w:tcW w:w="708" w:type="dxa"/>
          </w:tcPr>
          <w:p w:rsidR="00FB3BAB" w:rsidRPr="008A538D" w:rsidRDefault="00FB3BAB" w:rsidP="00B00856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8A538D">
              <w:rPr>
                <w:rFonts w:ascii="Arial Narrow" w:hAnsi="Arial Narrow"/>
                <w:sz w:val="22"/>
                <w:szCs w:val="22"/>
              </w:rPr>
              <w:t>02</w:t>
            </w:r>
          </w:p>
        </w:tc>
        <w:tc>
          <w:tcPr>
            <w:tcW w:w="1523" w:type="dxa"/>
          </w:tcPr>
          <w:p w:rsidR="00FB3BAB" w:rsidRPr="008A538D" w:rsidRDefault="008C762D" w:rsidP="00B00856">
            <w:pPr>
              <w:jc w:val="right"/>
              <w:rPr>
                <w:rFonts w:ascii="Arial Narrow" w:hAnsi="Arial Narrow"/>
                <w:sz w:val="22"/>
                <w:szCs w:val="22"/>
              </w:rPr>
            </w:pPr>
            <w:r w:rsidRPr="008A538D">
              <w:rPr>
                <w:rFonts w:ascii="Arial Narrow" w:hAnsi="Arial Narrow"/>
                <w:sz w:val="22"/>
                <w:szCs w:val="22"/>
              </w:rPr>
              <w:t>15.051.184</w:t>
            </w:r>
          </w:p>
        </w:tc>
      </w:tr>
      <w:tr w:rsidR="00FB3BAB" w:rsidRPr="008A538D" w:rsidTr="00FB3BAB">
        <w:tc>
          <w:tcPr>
            <w:tcW w:w="675" w:type="dxa"/>
          </w:tcPr>
          <w:p w:rsidR="00FB3BAB" w:rsidRPr="008A538D" w:rsidRDefault="00FB3BAB" w:rsidP="00B00856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5529" w:type="dxa"/>
          </w:tcPr>
          <w:p w:rsidR="00FB3BAB" w:rsidRPr="008A538D" w:rsidRDefault="00FB3BAB" w:rsidP="00B00856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8A538D">
              <w:rPr>
                <w:rFonts w:ascii="Arial Narrow" w:hAnsi="Arial Narrow"/>
                <w:sz w:val="22"/>
                <w:szCs w:val="22"/>
              </w:rPr>
              <w:t>Venituri din vânzarea mărfurilor</w:t>
            </w:r>
          </w:p>
        </w:tc>
        <w:tc>
          <w:tcPr>
            <w:tcW w:w="708" w:type="dxa"/>
          </w:tcPr>
          <w:p w:rsidR="00FB3BAB" w:rsidRPr="008A538D" w:rsidRDefault="00FB3BAB" w:rsidP="00B00856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8A538D">
              <w:rPr>
                <w:rFonts w:ascii="Arial Narrow" w:hAnsi="Arial Narrow"/>
                <w:sz w:val="22"/>
                <w:szCs w:val="22"/>
              </w:rPr>
              <w:t>03</w:t>
            </w:r>
          </w:p>
        </w:tc>
        <w:tc>
          <w:tcPr>
            <w:tcW w:w="1523" w:type="dxa"/>
          </w:tcPr>
          <w:p w:rsidR="00FB3BAB" w:rsidRPr="008A538D" w:rsidRDefault="00CE1509" w:rsidP="00B00856">
            <w:pPr>
              <w:jc w:val="right"/>
              <w:rPr>
                <w:rFonts w:ascii="Arial Narrow" w:hAnsi="Arial Narrow"/>
                <w:sz w:val="22"/>
                <w:szCs w:val="22"/>
              </w:rPr>
            </w:pPr>
            <w:r w:rsidRPr="008A538D">
              <w:rPr>
                <w:rFonts w:ascii="Arial Narrow" w:hAnsi="Arial Narrow"/>
                <w:sz w:val="22"/>
                <w:szCs w:val="22"/>
              </w:rPr>
              <w:t>42.861</w:t>
            </w:r>
          </w:p>
        </w:tc>
      </w:tr>
      <w:tr w:rsidR="00FB3BAB" w:rsidRPr="008A538D" w:rsidTr="00FB3BAB">
        <w:tc>
          <w:tcPr>
            <w:tcW w:w="675" w:type="dxa"/>
          </w:tcPr>
          <w:p w:rsidR="00FB3BAB" w:rsidRPr="008A538D" w:rsidRDefault="00FB3BAB" w:rsidP="00B00856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5529" w:type="dxa"/>
          </w:tcPr>
          <w:p w:rsidR="00FB3BAB" w:rsidRPr="008A538D" w:rsidRDefault="00FB3BAB" w:rsidP="00B00856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8A538D">
              <w:rPr>
                <w:rFonts w:ascii="Arial Narrow" w:hAnsi="Arial Narrow"/>
                <w:sz w:val="22"/>
                <w:szCs w:val="22"/>
              </w:rPr>
              <w:t>Reduceri comerciale acordate</w:t>
            </w:r>
          </w:p>
        </w:tc>
        <w:tc>
          <w:tcPr>
            <w:tcW w:w="708" w:type="dxa"/>
          </w:tcPr>
          <w:p w:rsidR="00FB3BAB" w:rsidRPr="008A538D" w:rsidRDefault="00FB3BAB" w:rsidP="00B00856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8A538D">
              <w:rPr>
                <w:rFonts w:ascii="Arial Narrow" w:hAnsi="Arial Narrow"/>
                <w:sz w:val="22"/>
                <w:szCs w:val="22"/>
              </w:rPr>
              <w:t>04</w:t>
            </w:r>
          </w:p>
        </w:tc>
        <w:tc>
          <w:tcPr>
            <w:tcW w:w="1523" w:type="dxa"/>
          </w:tcPr>
          <w:p w:rsidR="00FB3BAB" w:rsidRPr="008A538D" w:rsidRDefault="00FB3BAB" w:rsidP="00B00856">
            <w:pPr>
              <w:jc w:val="right"/>
              <w:rPr>
                <w:rFonts w:ascii="Arial Narrow" w:hAnsi="Arial Narrow"/>
                <w:sz w:val="22"/>
                <w:szCs w:val="22"/>
              </w:rPr>
            </w:pPr>
            <w:r w:rsidRPr="008A538D">
              <w:rPr>
                <w:rFonts w:ascii="Arial Narrow" w:hAnsi="Arial Narrow"/>
                <w:sz w:val="22"/>
                <w:szCs w:val="22"/>
              </w:rPr>
              <w:t>0</w:t>
            </w:r>
          </w:p>
        </w:tc>
      </w:tr>
      <w:tr w:rsidR="00FB3BAB" w:rsidRPr="008A538D" w:rsidTr="00FB3BAB">
        <w:tc>
          <w:tcPr>
            <w:tcW w:w="675" w:type="dxa"/>
          </w:tcPr>
          <w:p w:rsidR="00FB3BAB" w:rsidRPr="008A538D" w:rsidRDefault="00FB3BAB" w:rsidP="00B00856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5529" w:type="dxa"/>
          </w:tcPr>
          <w:p w:rsidR="00FB3BAB" w:rsidRPr="008A538D" w:rsidRDefault="00FB3BAB" w:rsidP="00EB313D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8A538D">
              <w:rPr>
                <w:rFonts w:ascii="Arial Narrow" w:hAnsi="Arial Narrow"/>
                <w:sz w:val="22"/>
                <w:szCs w:val="22"/>
              </w:rPr>
              <w:t>Venituri din dob</w:t>
            </w:r>
            <w:r w:rsidR="00024D62" w:rsidRPr="008A538D">
              <w:rPr>
                <w:rFonts w:ascii="Arial Narrow" w:hAnsi="Arial Narrow"/>
                <w:sz w:val="22"/>
                <w:szCs w:val="22"/>
              </w:rPr>
              <w:t>â</w:t>
            </w:r>
            <w:r w:rsidRPr="008A538D">
              <w:rPr>
                <w:rFonts w:ascii="Arial Narrow" w:hAnsi="Arial Narrow"/>
                <w:sz w:val="22"/>
                <w:szCs w:val="22"/>
              </w:rPr>
              <w:t xml:space="preserve">nzi </w:t>
            </w:r>
            <w:r w:rsidR="00024D62" w:rsidRPr="008A538D">
              <w:rPr>
                <w:rFonts w:ascii="Arial Narrow" w:hAnsi="Arial Narrow"/>
                <w:sz w:val="22"/>
                <w:szCs w:val="22"/>
              </w:rPr>
              <w:t>î</w:t>
            </w:r>
            <w:r w:rsidRPr="008A538D">
              <w:rPr>
                <w:rFonts w:ascii="Arial Narrow" w:hAnsi="Arial Narrow"/>
                <w:sz w:val="22"/>
                <w:szCs w:val="22"/>
              </w:rPr>
              <w:t>nregistrate de entit</w:t>
            </w:r>
            <w:r w:rsidR="00024D62" w:rsidRPr="008A538D">
              <w:rPr>
                <w:rFonts w:ascii="Arial Narrow" w:hAnsi="Arial Narrow"/>
                <w:sz w:val="22"/>
                <w:szCs w:val="22"/>
              </w:rPr>
              <w:t>ă</w:t>
            </w:r>
            <w:r w:rsidR="005C230A" w:rsidRPr="008A538D">
              <w:rPr>
                <w:rFonts w:ascii="Arial Narrow" w:hAnsi="Arial Narrow"/>
                <w:sz w:val="22"/>
                <w:szCs w:val="22"/>
              </w:rPr>
              <w:t>ţ</w:t>
            </w:r>
            <w:r w:rsidRPr="008A538D">
              <w:rPr>
                <w:rFonts w:ascii="Arial Narrow" w:hAnsi="Arial Narrow"/>
                <w:sz w:val="22"/>
                <w:szCs w:val="22"/>
              </w:rPr>
              <w:t xml:space="preserve">ile radiate din Registrul general </w:t>
            </w:r>
            <w:r w:rsidR="00EB313D">
              <w:rPr>
                <w:rFonts w:ascii="Arial Narrow" w:hAnsi="Arial Narrow"/>
                <w:sz w:val="22"/>
                <w:szCs w:val="22"/>
              </w:rPr>
              <w:t>ş</w:t>
            </w:r>
            <w:r w:rsidRPr="008A538D">
              <w:rPr>
                <w:rFonts w:ascii="Arial Narrow" w:hAnsi="Arial Narrow"/>
                <w:sz w:val="22"/>
                <w:szCs w:val="22"/>
              </w:rPr>
              <w:t xml:space="preserve">i care mai au </w:t>
            </w:r>
            <w:r w:rsidR="00EB313D">
              <w:rPr>
                <w:rFonts w:ascii="Arial Narrow" w:hAnsi="Arial Narrow"/>
                <w:sz w:val="22"/>
                <w:szCs w:val="22"/>
              </w:rPr>
              <w:t>î</w:t>
            </w:r>
            <w:r w:rsidRPr="008A538D">
              <w:rPr>
                <w:rFonts w:ascii="Arial Narrow" w:hAnsi="Arial Narrow"/>
                <w:sz w:val="22"/>
                <w:szCs w:val="22"/>
              </w:rPr>
              <w:t xml:space="preserve">n derulare contracte de leasing </w:t>
            </w:r>
          </w:p>
        </w:tc>
        <w:tc>
          <w:tcPr>
            <w:tcW w:w="708" w:type="dxa"/>
          </w:tcPr>
          <w:p w:rsidR="00FB3BAB" w:rsidRPr="008A538D" w:rsidRDefault="00FB3BAB" w:rsidP="00B00856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8A538D">
              <w:rPr>
                <w:rFonts w:ascii="Arial Narrow" w:hAnsi="Arial Narrow"/>
                <w:sz w:val="22"/>
                <w:szCs w:val="22"/>
              </w:rPr>
              <w:t>05</w:t>
            </w:r>
          </w:p>
        </w:tc>
        <w:tc>
          <w:tcPr>
            <w:tcW w:w="1523" w:type="dxa"/>
          </w:tcPr>
          <w:p w:rsidR="00FB3BAB" w:rsidRPr="008A538D" w:rsidRDefault="00FB3BAB" w:rsidP="00B00856">
            <w:pPr>
              <w:jc w:val="right"/>
              <w:rPr>
                <w:rFonts w:ascii="Arial Narrow" w:hAnsi="Arial Narrow"/>
                <w:sz w:val="22"/>
                <w:szCs w:val="22"/>
              </w:rPr>
            </w:pPr>
            <w:r w:rsidRPr="008A538D">
              <w:rPr>
                <w:rFonts w:ascii="Arial Narrow" w:hAnsi="Arial Narrow"/>
                <w:sz w:val="22"/>
                <w:szCs w:val="22"/>
              </w:rPr>
              <w:t>0</w:t>
            </w:r>
          </w:p>
        </w:tc>
      </w:tr>
      <w:tr w:rsidR="00FB3BAB" w:rsidRPr="008A538D" w:rsidTr="00FB3BAB">
        <w:tc>
          <w:tcPr>
            <w:tcW w:w="675" w:type="dxa"/>
          </w:tcPr>
          <w:p w:rsidR="00FB3BAB" w:rsidRPr="008A538D" w:rsidRDefault="00FB3BAB" w:rsidP="00B00856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5529" w:type="dxa"/>
          </w:tcPr>
          <w:p w:rsidR="00FB3BAB" w:rsidRPr="008A538D" w:rsidRDefault="00FB3BAB" w:rsidP="00B00856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8A538D">
              <w:rPr>
                <w:rFonts w:ascii="Arial Narrow" w:hAnsi="Arial Narrow"/>
                <w:sz w:val="22"/>
                <w:szCs w:val="22"/>
              </w:rPr>
              <w:t xml:space="preserve">Venituri din subvenţii de exploatare aferente cifrei de afaceri nete           </w:t>
            </w:r>
          </w:p>
        </w:tc>
        <w:tc>
          <w:tcPr>
            <w:tcW w:w="708" w:type="dxa"/>
          </w:tcPr>
          <w:p w:rsidR="00FB3BAB" w:rsidRPr="008A538D" w:rsidRDefault="00FB3BAB" w:rsidP="00B00856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8A538D">
              <w:rPr>
                <w:rFonts w:ascii="Arial Narrow" w:hAnsi="Arial Narrow"/>
                <w:sz w:val="22"/>
                <w:szCs w:val="22"/>
              </w:rPr>
              <w:t>06</w:t>
            </w:r>
          </w:p>
        </w:tc>
        <w:tc>
          <w:tcPr>
            <w:tcW w:w="1523" w:type="dxa"/>
          </w:tcPr>
          <w:p w:rsidR="00FB3BAB" w:rsidRPr="008A538D" w:rsidRDefault="00FB3BAB" w:rsidP="00B00856">
            <w:pPr>
              <w:jc w:val="right"/>
              <w:rPr>
                <w:rFonts w:ascii="Arial Narrow" w:hAnsi="Arial Narrow"/>
                <w:sz w:val="22"/>
                <w:szCs w:val="22"/>
              </w:rPr>
            </w:pPr>
            <w:r w:rsidRPr="008A538D">
              <w:rPr>
                <w:rFonts w:ascii="Arial Narrow" w:hAnsi="Arial Narrow"/>
                <w:sz w:val="22"/>
                <w:szCs w:val="22"/>
              </w:rPr>
              <w:t>0</w:t>
            </w:r>
          </w:p>
        </w:tc>
      </w:tr>
      <w:tr w:rsidR="00FB3BAB" w:rsidRPr="008A538D" w:rsidTr="00FB3BAB">
        <w:tc>
          <w:tcPr>
            <w:tcW w:w="675" w:type="dxa"/>
          </w:tcPr>
          <w:p w:rsidR="00FB3BAB" w:rsidRPr="008A538D" w:rsidRDefault="00FB3BAB" w:rsidP="00B00856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8A538D">
              <w:rPr>
                <w:rFonts w:ascii="Arial Narrow" w:hAnsi="Arial Narrow"/>
                <w:sz w:val="22"/>
                <w:szCs w:val="22"/>
              </w:rPr>
              <w:t>2.</w:t>
            </w:r>
          </w:p>
        </w:tc>
        <w:tc>
          <w:tcPr>
            <w:tcW w:w="5529" w:type="dxa"/>
          </w:tcPr>
          <w:p w:rsidR="00FB3BAB" w:rsidRPr="008A538D" w:rsidRDefault="00FB3BAB" w:rsidP="005C230A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8A538D">
              <w:rPr>
                <w:rFonts w:ascii="Arial Narrow" w:hAnsi="Arial Narrow"/>
                <w:sz w:val="22"/>
                <w:szCs w:val="22"/>
              </w:rPr>
              <w:t>Venituri aferente costului produc</w:t>
            </w:r>
            <w:r w:rsidR="005C230A" w:rsidRPr="008A538D">
              <w:rPr>
                <w:rFonts w:ascii="Arial Narrow" w:hAnsi="Arial Narrow"/>
                <w:sz w:val="22"/>
                <w:szCs w:val="22"/>
              </w:rPr>
              <w:t>ţ</w:t>
            </w:r>
            <w:r w:rsidRPr="008A538D">
              <w:rPr>
                <w:rFonts w:ascii="Arial Narrow" w:hAnsi="Arial Narrow"/>
                <w:sz w:val="22"/>
                <w:szCs w:val="22"/>
              </w:rPr>
              <w:t xml:space="preserve">iei </w:t>
            </w:r>
            <w:r w:rsidR="005C230A" w:rsidRPr="008A538D">
              <w:rPr>
                <w:rFonts w:ascii="Arial Narrow" w:hAnsi="Arial Narrow"/>
                <w:sz w:val="22"/>
                <w:szCs w:val="22"/>
              </w:rPr>
              <w:t>î</w:t>
            </w:r>
            <w:r w:rsidRPr="008A538D">
              <w:rPr>
                <w:rFonts w:ascii="Arial Narrow" w:hAnsi="Arial Narrow"/>
                <w:sz w:val="22"/>
                <w:szCs w:val="22"/>
              </w:rPr>
              <w:t>n curs de execu</w:t>
            </w:r>
            <w:r w:rsidR="005C230A" w:rsidRPr="008A538D">
              <w:rPr>
                <w:rFonts w:ascii="Arial Narrow" w:hAnsi="Arial Narrow"/>
                <w:sz w:val="22"/>
                <w:szCs w:val="22"/>
              </w:rPr>
              <w:t>ţ</w:t>
            </w:r>
            <w:r w:rsidRPr="008A538D">
              <w:rPr>
                <w:rFonts w:ascii="Arial Narrow" w:hAnsi="Arial Narrow"/>
                <w:sz w:val="22"/>
                <w:szCs w:val="22"/>
              </w:rPr>
              <w:t xml:space="preserve">ie </w:t>
            </w:r>
          </w:p>
        </w:tc>
        <w:tc>
          <w:tcPr>
            <w:tcW w:w="708" w:type="dxa"/>
          </w:tcPr>
          <w:p w:rsidR="00FB3BAB" w:rsidRPr="008A538D" w:rsidRDefault="00FB3BAB" w:rsidP="00B00856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523" w:type="dxa"/>
          </w:tcPr>
          <w:p w:rsidR="00FB3BAB" w:rsidRPr="008A538D" w:rsidRDefault="00FB3BAB" w:rsidP="00B00856">
            <w:pPr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FB3BAB" w:rsidRPr="008A538D" w:rsidTr="00FB3BAB">
        <w:tc>
          <w:tcPr>
            <w:tcW w:w="675" w:type="dxa"/>
          </w:tcPr>
          <w:p w:rsidR="00FB3BAB" w:rsidRPr="008A538D" w:rsidRDefault="00FB3BAB" w:rsidP="00B00856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5529" w:type="dxa"/>
          </w:tcPr>
          <w:p w:rsidR="00FB3BAB" w:rsidRPr="008A538D" w:rsidRDefault="00FB3BAB" w:rsidP="00B00856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8A538D">
              <w:rPr>
                <w:rFonts w:ascii="Arial Narrow" w:hAnsi="Arial Narrow"/>
                <w:sz w:val="22"/>
                <w:szCs w:val="22"/>
              </w:rPr>
              <w:t xml:space="preserve">                              (Sold creditor)</w:t>
            </w:r>
          </w:p>
        </w:tc>
        <w:tc>
          <w:tcPr>
            <w:tcW w:w="708" w:type="dxa"/>
          </w:tcPr>
          <w:p w:rsidR="00FB3BAB" w:rsidRPr="008A538D" w:rsidRDefault="00FB3BAB" w:rsidP="00B00856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8A538D">
              <w:rPr>
                <w:rFonts w:ascii="Arial Narrow" w:hAnsi="Arial Narrow"/>
                <w:sz w:val="22"/>
                <w:szCs w:val="22"/>
              </w:rPr>
              <w:t>07</w:t>
            </w:r>
          </w:p>
        </w:tc>
        <w:tc>
          <w:tcPr>
            <w:tcW w:w="1523" w:type="dxa"/>
          </w:tcPr>
          <w:p w:rsidR="00FB3BAB" w:rsidRPr="008A538D" w:rsidRDefault="00CE1509" w:rsidP="00B00856">
            <w:pPr>
              <w:jc w:val="right"/>
              <w:rPr>
                <w:rFonts w:ascii="Arial Narrow" w:hAnsi="Arial Narrow"/>
                <w:sz w:val="22"/>
                <w:szCs w:val="22"/>
              </w:rPr>
            </w:pPr>
            <w:r w:rsidRPr="008A538D">
              <w:rPr>
                <w:rFonts w:ascii="Arial Narrow" w:hAnsi="Arial Narrow"/>
                <w:sz w:val="22"/>
                <w:szCs w:val="22"/>
              </w:rPr>
              <w:t>0</w:t>
            </w:r>
          </w:p>
        </w:tc>
      </w:tr>
      <w:tr w:rsidR="00FB3BAB" w:rsidRPr="008A538D" w:rsidTr="00FB3BAB">
        <w:tc>
          <w:tcPr>
            <w:tcW w:w="675" w:type="dxa"/>
          </w:tcPr>
          <w:p w:rsidR="00FB3BAB" w:rsidRPr="008A538D" w:rsidRDefault="00FB3BAB" w:rsidP="00B00856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5529" w:type="dxa"/>
          </w:tcPr>
          <w:p w:rsidR="00FB3BAB" w:rsidRPr="008A538D" w:rsidRDefault="00FB3BAB" w:rsidP="00B00856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8A538D">
              <w:rPr>
                <w:rFonts w:ascii="Arial Narrow" w:hAnsi="Arial Narrow"/>
                <w:sz w:val="22"/>
                <w:szCs w:val="22"/>
              </w:rPr>
              <w:t xml:space="preserve">                              (Sold debitor)</w:t>
            </w:r>
          </w:p>
        </w:tc>
        <w:tc>
          <w:tcPr>
            <w:tcW w:w="708" w:type="dxa"/>
          </w:tcPr>
          <w:p w:rsidR="00FB3BAB" w:rsidRPr="008A538D" w:rsidRDefault="00FB3BAB" w:rsidP="00B00856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8A538D">
              <w:rPr>
                <w:rFonts w:ascii="Arial Narrow" w:hAnsi="Arial Narrow"/>
                <w:sz w:val="22"/>
                <w:szCs w:val="22"/>
              </w:rPr>
              <w:t>08</w:t>
            </w:r>
          </w:p>
        </w:tc>
        <w:tc>
          <w:tcPr>
            <w:tcW w:w="1523" w:type="dxa"/>
          </w:tcPr>
          <w:p w:rsidR="00FB3BAB" w:rsidRPr="008A538D" w:rsidRDefault="001E579B" w:rsidP="00B00856">
            <w:pPr>
              <w:jc w:val="right"/>
              <w:rPr>
                <w:rFonts w:ascii="Arial Narrow" w:hAnsi="Arial Narrow"/>
                <w:sz w:val="22"/>
                <w:szCs w:val="22"/>
              </w:rPr>
            </w:pPr>
            <w:r w:rsidRPr="008A538D">
              <w:rPr>
                <w:rFonts w:ascii="Arial Narrow" w:hAnsi="Arial Narrow"/>
                <w:sz w:val="22"/>
                <w:szCs w:val="22"/>
              </w:rPr>
              <w:t>355.316</w:t>
            </w:r>
          </w:p>
        </w:tc>
      </w:tr>
      <w:tr w:rsidR="00FB3BAB" w:rsidRPr="008A538D" w:rsidTr="00FB3BAB">
        <w:tc>
          <w:tcPr>
            <w:tcW w:w="675" w:type="dxa"/>
          </w:tcPr>
          <w:p w:rsidR="00FB3BAB" w:rsidRPr="008A538D" w:rsidRDefault="00FB3BAB" w:rsidP="00B00856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8A538D">
              <w:rPr>
                <w:rFonts w:ascii="Arial Narrow" w:hAnsi="Arial Narrow"/>
                <w:sz w:val="22"/>
                <w:szCs w:val="22"/>
              </w:rPr>
              <w:t>3.</w:t>
            </w:r>
          </w:p>
        </w:tc>
        <w:tc>
          <w:tcPr>
            <w:tcW w:w="5529" w:type="dxa"/>
          </w:tcPr>
          <w:p w:rsidR="00FB3BAB" w:rsidRPr="008A538D" w:rsidRDefault="00FB3BAB" w:rsidP="00137C27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8A538D">
              <w:rPr>
                <w:rFonts w:ascii="Arial Narrow" w:hAnsi="Arial Narrow"/>
                <w:sz w:val="22"/>
                <w:szCs w:val="22"/>
              </w:rPr>
              <w:t>Produc</w:t>
            </w:r>
            <w:r w:rsidR="005C230A" w:rsidRPr="008A538D">
              <w:rPr>
                <w:rFonts w:ascii="Arial Narrow" w:hAnsi="Arial Narrow"/>
                <w:sz w:val="22"/>
                <w:szCs w:val="22"/>
              </w:rPr>
              <w:t>ţ</w:t>
            </w:r>
            <w:r w:rsidRPr="008A538D">
              <w:rPr>
                <w:rFonts w:ascii="Arial Narrow" w:hAnsi="Arial Narrow"/>
                <w:sz w:val="22"/>
                <w:szCs w:val="22"/>
              </w:rPr>
              <w:t>ia realizat</w:t>
            </w:r>
            <w:r w:rsidR="00EC761A" w:rsidRPr="008A538D">
              <w:rPr>
                <w:rFonts w:ascii="Arial Narrow" w:hAnsi="Arial Narrow"/>
                <w:sz w:val="22"/>
                <w:szCs w:val="22"/>
              </w:rPr>
              <w:t>ă</w:t>
            </w:r>
            <w:r w:rsidRPr="008A538D">
              <w:rPr>
                <w:rFonts w:ascii="Arial Narrow" w:hAnsi="Arial Narrow"/>
                <w:sz w:val="22"/>
                <w:szCs w:val="22"/>
              </w:rPr>
              <w:t xml:space="preserve"> de entitate pentru scopurile sale proprii </w:t>
            </w:r>
            <w:r w:rsidR="00137C27" w:rsidRPr="008A538D">
              <w:rPr>
                <w:rFonts w:ascii="Arial Narrow" w:hAnsi="Arial Narrow"/>
                <w:sz w:val="22"/>
                <w:szCs w:val="22"/>
              </w:rPr>
              <w:t>ş</w:t>
            </w:r>
            <w:r w:rsidRPr="008A538D">
              <w:rPr>
                <w:rFonts w:ascii="Arial Narrow" w:hAnsi="Arial Narrow"/>
                <w:sz w:val="22"/>
                <w:szCs w:val="22"/>
              </w:rPr>
              <w:t>i capitalizat</w:t>
            </w:r>
            <w:r w:rsidR="00137C27" w:rsidRPr="008A538D">
              <w:rPr>
                <w:rFonts w:ascii="Arial Narrow" w:hAnsi="Arial Narrow"/>
                <w:sz w:val="22"/>
                <w:szCs w:val="22"/>
              </w:rPr>
              <w:t>ă</w:t>
            </w:r>
          </w:p>
        </w:tc>
        <w:tc>
          <w:tcPr>
            <w:tcW w:w="708" w:type="dxa"/>
          </w:tcPr>
          <w:p w:rsidR="00FB3BAB" w:rsidRPr="008A538D" w:rsidRDefault="00FB3BAB" w:rsidP="00B00856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8A538D">
              <w:rPr>
                <w:rFonts w:ascii="Arial Narrow" w:hAnsi="Arial Narrow"/>
                <w:sz w:val="22"/>
                <w:szCs w:val="22"/>
              </w:rPr>
              <w:t>09</w:t>
            </w:r>
          </w:p>
        </w:tc>
        <w:tc>
          <w:tcPr>
            <w:tcW w:w="1523" w:type="dxa"/>
          </w:tcPr>
          <w:p w:rsidR="00FB3BAB" w:rsidRPr="008A538D" w:rsidRDefault="00FB3BAB" w:rsidP="00B00856">
            <w:pPr>
              <w:jc w:val="right"/>
              <w:rPr>
                <w:rFonts w:ascii="Arial Narrow" w:hAnsi="Arial Narrow"/>
                <w:sz w:val="22"/>
                <w:szCs w:val="22"/>
              </w:rPr>
            </w:pPr>
            <w:r w:rsidRPr="008A538D">
              <w:rPr>
                <w:rFonts w:ascii="Arial Narrow" w:hAnsi="Arial Narrow"/>
                <w:sz w:val="22"/>
                <w:szCs w:val="22"/>
              </w:rPr>
              <w:t>0</w:t>
            </w:r>
          </w:p>
        </w:tc>
      </w:tr>
      <w:tr w:rsidR="00FB3BAB" w:rsidRPr="008A538D" w:rsidTr="00FB3BAB">
        <w:tc>
          <w:tcPr>
            <w:tcW w:w="675" w:type="dxa"/>
          </w:tcPr>
          <w:p w:rsidR="00FB3BAB" w:rsidRPr="008A538D" w:rsidRDefault="00FB3BAB" w:rsidP="00B00856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8A538D">
              <w:rPr>
                <w:rFonts w:ascii="Arial Narrow" w:hAnsi="Arial Narrow"/>
                <w:sz w:val="22"/>
                <w:szCs w:val="22"/>
              </w:rPr>
              <w:t>4.</w:t>
            </w:r>
          </w:p>
        </w:tc>
        <w:tc>
          <w:tcPr>
            <w:tcW w:w="5529" w:type="dxa"/>
          </w:tcPr>
          <w:p w:rsidR="00FB3BAB" w:rsidRPr="008A538D" w:rsidRDefault="00FB3BAB" w:rsidP="00B00856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8A538D">
              <w:rPr>
                <w:rFonts w:ascii="Arial Narrow" w:hAnsi="Arial Narrow"/>
                <w:sz w:val="22"/>
                <w:szCs w:val="22"/>
              </w:rPr>
              <w:t>Alte venituri din exploatare</w:t>
            </w:r>
          </w:p>
        </w:tc>
        <w:tc>
          <w:tcPr>
            <w:tcW w:w="708" w:type="dxa"/>
          </w:tcPr>
          <w:p w:rsidR="00FB3BAB" w:rsidRPr="008A538D" w:rsidRDefault="00FB3BAB" w:rsidP="00B00856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8A538D">
              <w:rPr>
                <w:rFonts w:ascii="Arial Narrow" w:hAnsi="Arial Narrow"/>
                <w:sz w:val="22"/>
                <w:szCs w:val="22"/>
              </w:rPr>
              <w:t>10</w:t>
            </w:r>
          </w:p>
        </w:tc>
        <w:tc>
          <w:tcPr>
            <w:tcW w:w="1523" w:type="dxa"/>
          </w:tcPr>
          <w:p w:rsidR="00FB3BAB" w:rsidRPr="008A538D" w:rsidRDefault="001E579B" w:rsidP="00B00856">
            <w:pPr>
              <w:jc w:val="right"/>
              <w:rPr>
                <w:rFonts w:ascii="Arial Narrow" w:hAnsi="Arial Narrow"/>
                <w:sz w:val="22"/>
                <w:szCs w:val="22"/>
              </w:rPr>
            </w:pPr>
            <w:r w:rsidRPr="008A538D">
              <w:rPr>
                <w:rFonts w:ascii="Arial Narrow" w:hAnsi="Arial Narrow"/>
                <w:sz w:val="22"/>
                <w:szCs w:val="22"/>
              </w:rPr>
              <w:t>50.115</w:t>
            </w:r>
          </w:p>
        </w:tc>
      </w:tr>
      <w:tr w:rsidR="00FB3BAB" w:rsidRPr="008A538D" w:rsidTr="00FB3BAB">
        <w:tc>
          <w:tcPr>
            <w:tcW w:w="675" w:type="dxa"/>
          </w:tcPr>
          <w:p w:rsidR="00FB3BAB" w:rsidRPr="008A538D" w:rsidRDefault="00FB3BAB" w:rsidP="00B00856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5529" w:type="dxa"/>
          </w:tcPr>
          <w:p w:rsidR="00FB3BAB" w:rsidRPr="008A538D" w:rsidRDefault="00FB3BAB" w:rsidP="006B6253">
            <w:pPr>
              <w:numPr>
                <w:ilvl w:val="0"/>
                <w:numId w:val="33"/>
              </w:num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8A538D">
              <w:rPr>
                <w:rFonts w:ascii="Arial Narrow" w:hAnsi="Arial Narrow"/>
                <w:sz w:val="22"/>
                <w:szCs w:val="22"/>
              </w:rPr>
              <w:t>din care venituri din fondul comercial negativ</w:t>
            </w:r>
          </w:p>
        </w:tc>
        <w:tc>
          <w:tcPr>
            <w:tcW w:w="708" w:type="dxa"/>
          </w:tcPr>
          <w:p w:rsidR="00FB3BAB" w:rsidRPr="008A538D" w:rsidRDefault="00FB3BAB" w:rsidP="00B00856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8A538D">
              <w:rPr>
                <w:rFonts w:ascii="Arial Narrow" w:hAnsi="Arial Narrow"/>
                <w:sz w:val="22"/>
                <w:szCs w:val="22"/>
              </w:rPr>
              <w:t>11</w:t>
            </w:r>
          </w:p>
        </w:tc>
        <w:tc>
          <w:tcPr>
            <w:tcW w:w="1523" w:type="dxa"/>
          </w:tcPr>
          <w:p w:rsidR="00FB3BAB" w:rsidRPr="008A538D" w:rsidRDefault="00FB3BAB" w:rsidP="00B00856">
            <w:pPr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FB3BAB" w:rsidRPr="008A538D" w:rsidTr="00FB3BAB">
        <w:tc>
          <w:tcPr>
            <w:tcW w:w="675" w:type="dxa"/>
          </w:tcPr>
          <w:p w:rsidR="00FB3BAB" w:rsidRPr="008A538D" w:rsidRDefault="00FB3BAB" w:rsidP="00B00856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5529" w:type="dxa"/>
          </w:tcPr>
          <w:p w:rsidR="00FB3BAB" w:rsidRPr="008A538D" w:rsidRDefault="00FB3BAB" w:rsidP="00B00856">
            <w:pPr>
              <w:pStyle w:val="Titlu8"/>
              <w:rPr>
                <w:rFonts w:ascii="Arial Narrow" w:hAnsi="Arial Narrow"/>
                <w:sz w:val="22"/>
                <w:szCs w:val="22"/>
              </w:rPr>
            </w:pPr>
            <w:r w:rsidRPr="008A538D">
              <w:rPr>
                <w:rFonts w:ascii="Arial Narrow" w:hAnsi="Arial Narrow"/>
                <w:sz w:val="22"/>
                <w:szCs w:val="22"/>
              </w:rPr>
              <w:t>VENITURI DIN EXPLOATARE TOTAL</w:t>
            </w:r>
          </w:p>
          <w:p w:rsidR="00FB3BAB" w:rsidRPr="008A538D" w:rsidRDefault="00FB3BAB" w:rsidP="00B00856">
            <w:pPr>
              <w:rPr>
                <w:rFonts w:ascii="Arial Narrow" w:hAnsi="Arial Narrow"/>
                <w:sz w:val="22"/>
                <w:szCs w:val="22"/>
              </w:rPr>
            </w:pPr>
            <w:r w:rsidRPr="008A538D">
              <w:rPr>
                <w:rFonts w:ascii="Arial Narrow" w:hAnsi="Arial Narrow"/>
                <w:sz w:val="22"/>
                <w:szCs w:val="22"/>
              </w:rPr>
              <w:t>(</w:t>
            </w:r>
            <w:proofErr w:type="spellStart"/>
            <w:r w:rsidRPr="008A538D">
              <w:rPr>
                <w:rFonts w:ascii="Arial Narrow" w:hAnsi="Arial Narrow"/>
                <w:sz w:val="22"/>
                <w:szCs w:val="22"/>
              </w:rPr>
              <w:t>rd</w:t>
            </w:r>
            <w:proofErr w:type="spellEnd"/>
            <w:r w:rsidRPr="008A538D">
              <w:rPr>
                <w:rFonts w:ascii="Arial Narrow" w:hAnsi="Arial Narrow"/>
                <w:sz w:val="22"/>
                <w:szCs w:val="22"/>
              </w:rPr>
              <w:t>. 01+07-08+09+10)</w:t>
            </w:r>
          </w:p>
        </w:tc>
        <w:tc>
          <w:tcPr>
            <w:tcW w:w="708" w:type="dxa"/>
          </w:tcPr>
          <w:p w:rsidR="00FB3BAB" w:rsidRPr="008A538D" w:rsidRDefault="00FB3BAB" w:rsidP="00B00856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8A538D">
              <w:rPr>
                <w:rFonts w:ascii="Arial Narrow" w:hAnsi="Arial Narrow"/>
                <w:sz w:val="22"/>
                <w:szCs w:val="22"/>
              </w:rPr>
              <w:t>12</w:t>
            </w:r>
          </w:p>
        </w:tc>
        <w:tc>
          <w:tcPr>
            <w:tcW w:w="1523" w:type="dxa"/>
          </w:tcPr>
          <w:p w:rsidR="00FB3BAB" w:rsidRPr="008A538D" w:rsidRDefault="001E579B" w:rsidP="00B00856">
            <w:pPr>
              <w:jc w:val="right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8A538D">
              <w:rPr>
                <w:rFonts w:ascii="Arial Narrow" w:hAnsi="Arial Narrow"/>
                <w:b/>
                <w:bCs/>
                <w:sz w:val="22"/>
                <w:szCs w:val="22"/>
              </w:rPr>
              <w:t>14.788.844</w:t>
            </w:r>
          </w:p>
        </w:tc>
      </w:tr>
      <w:tr w:rsidR="00FB3BAB" w:rsidRPr="008A538D" w:rsidTr="00FB3BAB">
        <w:tc>
          <w:tcPr>
            <w:tcW w:w="675" w:type="dxa"/>
          </w:tcPr>
          <w:p w:rsidR="00FB3BAB" w:rsidRPr="008A538D" w:rsidRDefault="00FB3BAB" w:rsidP="00B00856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8A538D">
              <w:rPr>
                <w:rFonts w:ascii="Arial Narrow" w:hAnsi="Arial Narrow"/>
                <w:sz w:val="22"/>
                <w:szCs w:val="22"/>
              </w:rPr>
              <w:t>5.</w:t>
            </w:r>
          </w:p>
        </w:tc>
        <w:tc>
          <w:tcPr>
            <w:tcW w:w="5529" w:type="dxa"/>
          </w:tcPr>
          <w:p w:rsidR="00FB3BAB" w:rsidRPr="008A538D" w:rsidRDefault="00FB3BAB" w:rsidP="00B00856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8A538D">
              <w:rPr>
                <w:rFonts w:ascii="Arial Narrow" w:hAnsi="Arial Narrow"/>
                <w:sz w:val="22"/>
                <w:szCs w:val="22"/>
              </w:rPr>
              <w:t xml:space="preserve">    a) Cheltuieli cu materiile prime şi materialele consumabile</w:t>
            </w:r>
          </w:p>
        </w:tc>
        <w:tc>
          <w:tcPr>
            <w:tcW w:w="708" w:type="dxa"/>
          </w:tcPr>
          <w:p w:rsidR="00FB3BAB" w:rsidRPr="008A538D" w:rsidRDefault="00FB3BAB" w:rsidP="00B00856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8A538D">
              <w:rPr>
                <w:rFonts w:ascii="Arial Narrow" w:hAnsi="Arial Narrow"/>
                <w:sz w:val="22"/>
                <w:szCs w:val="22"/>
              </w:rPr>
              <w:t>13</w:t>
            </w:r>
          </w:p>
        </w:tc>
        <w:tc>
          <w:tcPr>
            <w:tcW w:w="1523" w:type="dxa"/>
          </w:tcPr>
          <w:p w:rsidR="00FB3BAB" w:rsidRPr="008A538D" w:rsidRDefault="00847C01" w:rsidP="00B00856">
            <w:pPr>
              <w:jc w:val="right"/>
              <w:rPr>
                <w:rFonts w:ascii="Arial Narrow" w:hAnsi="Arial Narrow"/>
                <w:sz w:val="22"/>
                <w:szCs w:val="22"/>
              </w:rPr>
            </w:pPr>
            <w:r w:rsidRPr="008A538D">
              <w:rPr>
                <w:rFonts w:ascii="Arial Narrow" w:hAnsi="Arial Narrow"/>
                <w:sz w:val="22"/>
                <w:szCs w:val="22"/>
              </w:rPr>
              <w:t>2.919.965</w:t>
            </w:r>
          </w:p>
        </w:tc>
      </w:tr>
      <w:tr w:rsidR="00FB3BAB" w:rsidRPr="008A538D" w:rsidTr="00FB3BAB">
        <w:tc>
          <w:tcPr>
            <w:tcW w:w="675" w:type="dxa"/>
          </w:tcPr>
          <w:p w:rsidR="00FB3BAB" w:rsidRPr="008A538D" w:rsidRDefault="00FB3BAB" w:rsidP="00B00856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5529" w:type="dxa"/>
          </w:tcPr>
          <w:p w:rsidR="00FB3BAB" w:rsidRPr="008A538D" w:rsidRDefault="00FB3BAB" w:rsidP="00B00856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8A538D">
              <w:rPr>
                <w:rFonts w:ascii="Arial Narrow" w:hAnsi="Arial Narrow"/>
                <w:sz w:val="22"/>
                <w:szCs w:val="22"/>
              </w:rPr>
              <w:t>Alte cheltuieli materiale</w:t>
            </w:r>
          </w:p>
        </w:tc>
        <w:tc>
          <w:tcPr>
            <w:tcW w:w="708" w:type="dxa"/>
          </w:tcPr>
          <w:p w:rsidR="00FB3BAB" w:rsidRPr="008A538D" w:rsidRDefault="00FB3BAB" w:rsidP="00B00856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8A538D">
              <w:rPr>
                <w:rFonts w:ascii="Arial Narrow" w:hAnsi="Arial Narrow"/>
                <w:sz w:val="22"/>
                <w:szCs w:val="22"/>
              </w:rPr>
              <w:t>14</w:t>
            </w:r>
          </w:p>
        </w:tc>
        <w:tc>
          <w:tcPr>
            <w:tcW w:w="1523" w:type="dxa"/>
          </w:tcPr>
          <w:p w:rsidR="00FB3BAB" w:rsidRPr="008A538D" w:rsidRDefault="003A6DEC" w:rsidP="00B00856">
            <w:pPr>
              <w:jc w:val="right"/>
              <w:rPr>
                <w:rFonts w:ascii="Arial Narrow" w:hAnsi="Arial Narrow"/>
                <w:sz w:val="22"/>
                <w:szCs w:val="22"/>
              </w:rPr>
            </w:pPr>
            <w:r w:rsidRPr="008A538D">
              <w:rPr>
                <w:rFonts w:ascii="Arial Narrow" w:hAnsi="Arial Narrow"/>
                <w:sz w:val="22"/>
                <w:szCs w:val="22"/>
              </w:rPr>
              <w:t>17.672</w:t>
            </w:r>
          </w:p>
        </w:tc>
      </w:tr>
      <w:tr w:rsidR="00FB3BAB" w:rsidRPr="008A538D" w:rsidTr="00FB3BAB">
        <w:tc>
          <w:tcPr>
            <w:tcW w:w="675" w:type="dxa"/>
          </w:tcPr>
          <w:p w:rsidR="00FB3BAB" w:rsidRPr="008A538D" w:rsidRDefault="00FB3BAB" w:rsidP="00B00856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5529" w:type="dxa"/>
          </w:tcPr>
          <w:p w:rsidR="00FB3BAB" w:rsidRPr="008A538D" w:rsidRDefault="00FB3BAB" w:rsidP="00B00856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8A538D">
              <w:rPr>
                <w:rFonts w:ascii="Arial Narrow" w:hAnsi="Arial Narrow"/>
                <w:sz w:val="22"/>
                <w:szCs w:val="22"/>
              </w:rPr>
              <w:t xml:space="preserve">    b) Alte cheltuieli externe (cu energia şi apa)</w:t>
            </w:r>
          </w:p>
        </w:tc>
        <w:tc>
          <w:tcPr>
            <w:tcW w:w="708" w:type="dxa"/>
          </w:tcPr>
          <w:p w:rsidR="00FB3BAB" w:rsidRPr="008A538D" w:rsidRDefault="00FB3BAB" w:rsidP="00B00856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8A538D">
              <w:rPr>
                <w:rFonts w:ascii="Arial Narrow" w:hAnsi="Arial Narrow"/>
                <w:sz w:val="22"/>
                <w:szCs w:val="22"/>
              </w:rPr>
              <w:t>15</w:t>
            </w:r>
          </w:p>
        </w:tc>
        <w:tc>
          <w:tcPr>
            <w:tcW w:w="1523" w:type="dxa"/>
          </w:tcPr>
          <w:p w:rsidR="00FB3BAB" w:rsidRPr="008A538D" w:rsidRDefault="003A6DEC" w:rsidP="00B00856">
            <w:pPr>
              <w:jc w:val="right"/>
              <w:rPr>
                <w:rFonts w:ascii="Arial Narrow" w:hAnsi="Arial Narrow"/>
                <w:sz w:val="22"/>
                <w:szCs w:val="22"/>
              </w:rPr>
            </w:pPr>
            <w:r w:rsidRPr="008A538D">
              <w:rPr>
                <w:rFonts w:ascii="Arial Narrow" w:hAnsi="Arial Narrow"/>
                <w:sz w:val="22"/>
                <w:szCs w:val="22"/>
              </w:rPr>
              <w:t>822.434</w:t>
            </w:r>
          </w:p>
        </w:tc>
      </w:tr>
      <w:tr w:rsidR="00FB3BAB" w:rsidRPr="008A538D" w:rsidTr="00FB3BAB">
        <w:tc>
          <w:tcPr>
            <w:tcW w:w="675" w:type="dxa"/>
          </w:tcPr>
          <w:p w:rsidR="00FB3BAB" w:rsidRPr="008A538D" w:rsidRDefault="00FB3BAB" w:rsidP="00B00856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5529" w:type="dxa"/>
          </w:tcPr>
          <w:p w:rsidR="00FB3BAB" w:rsidRPr="008A538D" w:rsidRDefault="00FB3BAB" w:rsidP="00B00856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8A538D">
              <w:rPr>
                <w:rFonts w:ascii="Arial Narrow" w:hAnsi="Arial Narrow"/>
                <w:sz w:val="22"/>
                <w:szCs w:val="22"/>
              </w:rPr>
              <w:t xml:space="preserve">    c) Cheltuieli privind mărfurile</w:t>
            </w:r>
          </w:p>
        </w:tc>
        <w:tc>
          <w:tcPr>
            <w:tcW w:w="708" w:type="dxa"/>
          </w:tcPr>
          <w:p w:rsidR="00FB3BAB" w:rsidRPr="008A538D" w:rsidRDefault="00FB3BAB" w:rsidP="00B00856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8A538D">
              <w:rPr>
                <w:rFonts w:ascii="Arial Narrow" w:hAnsi="Arial Narrow"/>
                <w:sz w:val="22"/>
                <w:szCs w:val="22"/>
              </w:rPr>
              <w:t>16</w:t>
            </w:r>
          </w:p>
        </w:tc>
        <w:tc>
          <w:tcPr>
            <w:tcW w:w="1523" w:type="dxa"/>
          </w:tcPr>
          <w:p w:rsidR="00FB3BAB" w:rsidRPr="008A538D" w:rsidRDefault="003A6DEC" w:rsidP="00B00856">
            <w:pPr>
              <w:jc w:val="right"/>
              <w:rPr>
                <w:rFonts w:ascii="Arial Narrow" w:hAnsi="Arial Narrow"/>
                <w:sz w:val="22"/>
                <w:szCs w:val="22"/>
              </w:rPr>
            </w:pPr>
            <w:r w:rsidRPr="008A538D">
              <w:rPr>
                <w:rFonts w:ascii="Arial Narrow" w:hAnsi="Arial Narrow"/>
                <w:sz w:val="22"/>
                <w:szCs w:val="22"/>
              </w:rPr>
              <w:t>40.492</w:t>
            </w:r>
          </w:p>
        </w:tc>
      </w:tr>
      <w:tr w:rsidR="00FB3BAB" w:rsidRPr="008A538D" w:rsidTr="00FB3BAB">
        <w:tc>
          <w:tcPr>
            <w:tcW w:w="675" w:type="dxa"/>
          </w:tcPr>
          <w:p w:rsidR="00FB3BAB" w:rsidRPr="008A538D" w:rsidRDefault="00FB3BAB" w:rsidP="00B00856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5529" w:type="dxa"/>
          </w:tcPr>
          <w:p w:rsidR="00FB3BAB" w:rsidRPr="008A538D" w:rsidRDefault="00FB3BAB" w:rsidP="00B00856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8A538D">
              <w:rPr>
                <w:rFonts w:ascii="Arial Narrow" w:hAnsi="Arial Narrow"/>
                <w:sz w:val="22"/>
                <w:szCs w:val="22"/>
              </w:rPr>
              <w:t>Reduceri comerciale primite</w:t>
            </w:r>
          </w:p>
        </w:tc>
        <w:tc>
          <w:tcPr>
            <w:tcW w:w="708" w:type="dxa"/>
          </w:tcPr>
          <w:p w:rsidR="00FB3BAB" w:rsidRPr="008A538D" w:rsidRDefault="00FB3BAB" w:rsidP="00B00856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8A538D">
              <w:rPr>
                <w:rFonts w:ascii="Arial Narrow" w:hAnsi="Arial Narrow"/>
                <w:sz w:val="22"/>
                <w:szCs w:val="22"/>
              </w:rPr>
              <w:t>17</w:t>
            </w:r>
          </w:p>
        </w:tc>
        <w:tc>
          <w:tcPr>
            <w:tcW w:w="1523" w:type="dxa"/>
          </w:tcPr>
          <w:p w:rsidR="00FB3BAB" w:rsidRPr="008A538D" w:rsidRDefault="00FB3BAB" w:rsidP="00B00856">
            <w:pPr>
              <w:jc w:val="right"/>
              <w:rPr>
                <w:rFonts w:ascii="Arial Narrow" w:hAnsi="Arial Narrow"/>
                <w:sz w:val="22"/>
                <w:szCs w:val="22"/>
              </w:rPr>
            </w:pPr>
            <w:r w:rsidRPr="008A538D">
              <w:rPr>
                <w:rFonts w:ascii="Arial Narrow" w:hAnsi="Arial Narrow"/>
                <w:sz w:val="22"/>
                <w:szCs w:val="22"/>
              </w:rPr>
              <w:t>0</w:t>
            </w:r>
          </w:p>
        </w:tc>
      </w:tr>
      <w:tr w:rsidR="00FB3BAB" w:rsidRPr="008A538D" w:rsidTr="00FB3BAB">
        <w:tc>
          <w:tcPr>
            <w:tcW w:w="675" w:type="dxa"/>
          </w:tcPr>
          <w:p w:rsidR="00FB3BAB" w:rsidRPr="008A538D" w:rsidRDefault="00FB3BAB" w:rsidP="00B00856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8A538D">
              <w:rPr>
                <w:rFonts w:ascii="Arial Narrow" w:hAnsi="Arial Narrow"/>
                <w:sz w:val="22"/>
                <w:szCs w:val="22"/>
              </w:rPr>
              <w:t>6.</w:t>
            </w:r>
          </w:p>
        </w:tc>
        <w:tc>
          <w:tcPr>
            <w:tcW w:w="5529" w:type="dxa"/>
          </w:tcPr>
          <w:p w:rsidR="00FB3BAB" w:rsidRPr="008A538D" w:rsidRDefault="00FB3BAB" w:rsidP="00B00856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8A538D">
              <w:rPr>
                <w:rFonts w:ascii="Arial Narrow" w:hAnsi="Arial Narrow"/>
                <w:sz w:val="22"/>
                <w:szCs w:val="22"/>
              </w:rPr>
              <w:t>Cheltuieli cu personalul (</w:t>
            </w:r>
            <w:proofErr w:type="spellStart"/>
            <w:r w:rsidRPr="008A538D">
              <w:rPr>
                <w:rFonts w:ascii="Arial Narrow" w:hAnsi="Arial Narrow"/>
                <w:sz w:val="22"/>
                <w:szCs w:val="22"/>
              </w:rPr>
              <w:t>rd</w:t>
            </w:r>
            <w:proofErr w:type="spellEnd"/>
            <w:r w:rsidRPr="008A538D">
              <w:rPr>
                <w:rFonts w:ascii="Arial Narrow" w:hAnsi="Arial Narrow"/>
                <w:sz w:val="22"/>
                <w:szCs w:val="22"/>
              </w:rPr>
              <w:t>. 19+20)</w:t>
            </w:r>
          </w:p>
        </w:tc>
        <w:tc>
          <w:tcPr>
            <w:tcW w:w="708" w:type="dxa"/>
          </w:tcPr>
          <w:p w:rsidR="00FB3BAB" w:rsidRPr="008A538D" w:rsidRDefault="00FB3BAB" w:rsidP="00B00856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8A538D">
              <w:rPr>
                <w:rFonts w:ascii="Arial Narrow" w:hAnsi="Arial Narrow"/>
                <w:sz w:val="22"/>
                <w:szCs w:val="22"/>
              </w:rPr>
              <w:t>18</w:t>
            </w:r>
          </w:p>
        </w:tc>
        <w:tc>
          <w:tcPr>
            <w:tcW w:w="1523" w:type="dxa"/>
          </w:tcPr>
          <w:p w:rsidR="00FB3BAB" w:rsidRPr="008A538D" w:rsidRDefault="003A6DEC" w:rsidP="00B00856">
            <w:pPr>
              <w:jc w:val="right"/>
              <w:rPr>
                <w:rFonts w:ascii="Arial Narrow" w:hAnsi="Arial Narrow"/>
                <w:sz w:val="22"/>
                <w:szCs w:val="22"/>
              </w:rPr>
            </w:pPr>
            <w:r w:rsidRPr="008A538D">
              <w:rPr>
                <w:rFonts w:ascii="Arial Narrow" w:hAnsi="Arial Narrow"/>
                <w:sz w:val="22"/>
                <w:szCs w:val="22"/>
              </w:rPr>
              <w:t>7.341.387</w:t>
            </w:r>
          </w:p>
        </w:tc>
      </w:tr>
      <w:tr w:rsidR="00FB3BAB" w:rsidRPr="008A538D" w:rsidTr="00FB3BAB">
        <w:tc>
          <w:tcPr>
            <w:tcW w:w="675" w:type="dxa"/>
          </w:tcPr>
          <w:p w:rsidR="00FB3BAB" w:rsidRPr="008A538D" w:rsidRDefault="00FB3BAB" w:rsidP="00B00856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5529" w:type="dxa"/>
          </w:tcPr>
          <w:p w:rsidR="00FB3BAB" w:rsidRPr="008A538D" w:rsidRDefault="00FB3BAB" w:rsidP="00137C27">
            <w:pPr>
              <w:pStyle w:val="Listparagraf"/>
              <w:numPr>
                <w:ilvl w:val="0"/>
                <w:numId w:val="31"/>
              </w:numPr>
              <w:ind w:left="1168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8A538D">
              <w:rPr>
                <w:rFonts w:ascii="Arial Narrow" w:hAnsi="Arial Narrow"/>
                <w:sz w:val="22"/>
                <w:szCs w:val="22"/>
              </w:rPr>
              <w:t>Salarii si indemniza</w:t>
            </w:r>
            <w:r w:rsidR="00137C27" w:rsidRPr="008A538D">
              <w:rPr>
                <w:rFonts w:ascii="Arial Narrow" w:hAnsi="Arial Narrow"/>
                <w:sz w:val="22"/>
                <w:szCs w:val="22"/>
              </w:rPr>
              <w:t>ţ</w:t>
            </w:r>
            <w:r w:rsidRPr="008A538D">
              <w:rPr>
                <w:rFonts w:ascii="Arial Narrow" w:hAnsi="Arial Narrow"/>
                <w:sz w:val="22"/>
                <w:szCs w:val="22"/>
              </w:rPr>
              <w:t>ii</w:t>
            </w:r>
          </w:p>
        </w:tc>
        <w:tc>
          <w:tcPr>
            <w:tcW w:w="708" w:type="dxa"/>
          </w:tcPr>
          <w:p w:rsidR="00FB3BAB" w:rsidRPr="008A538D" w:rsidRDefault="00FB3BAB" w:rsidP="00B00856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8A538D">
              <w:rPr>
                <w:rFonts w:ascii="Arial Narrow" w:hAnsi="Arial Narrow"/>
                <w:sz w:val="22"/>
                <w:szCs w:val="22"/>
              </w:rPr>
              <w:t>19</w:t>
            </w:r>
          </w:p>
        </w:tc>
        <w:tc>
          <w:tcPr>
            <w:tcW w:w="1523" w:type="dxa"/>
          </w:tcPr>
          <w:p w:rsidR="00FB3BAB" w:rsidRPr="008A538D" w:rsidRDefault="00FC402C" w:rsidP="00B00856">
            <w:pPr>
              <w:jc w:val="right"/>
              <w:rPr>
                <w:rFonts w:ascii="Arial Narrow" w:hAnsi="Arial Narrow"/>
                <w:sz w:val="22"/>
                <w:szCs w:val="22"/>
              </w:rPr>
            </w:pPr>
            <w:r w:rsidRPr="008A538D">
              <w:rPr>
                <w:rFonts w:ascii="Arial Narrow" w:hAnsi="Arial Narrow"/>
                <w:sz w:val="22"/>
                <w:szCs w:val="22"/>
              </w:rPr>
              <w:t>5.920.987</w:t>
            </w:r>
          </w:p>
        </w:tc>
      </w:tr>
      <w:tr w:rsidR="00FB3BAB" w:rsidRPr="008A538D" w:rsidTr="00FB3BAB">
        <w:tc>
          <w:tcPr>
            <w:tcW w:w="675" w:type="dxa"/>
          </w:tcPr>
          <w:p w:rsidR="00FB3BAB" w:rsidRPr="008A538D" w:rsidRDefault="00FB3BAB" w:rsidP="00B00856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5529" w:type="dxa"/>
          </w:tcPr>
          <w:p w:rsidR="00FB3BAB" w:rsidRPr="008A538D" w:rsidRDefault="00FB3BAB" w:rsidP="00B00856">
            <w:pPr>
              <w:pStyle w:val="Listparagraf"/>
              <w:numPr>
                <w:ilvl w:val="0"/>
                <w:numId w:val="31"/>
              </w:numPr>
              <w:ind w:left="1168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8A538D">
              <w:rPr>
                <w:rFonts w:ascii="Arial Narrow" w:hAnsi="Arial Narrow"/>
                <w:sz w:val="22"/>
                <w:szCs w:val="22"/>
              </w:rPr>
              <w:t>Cheltuieli cu asigurările şi protecţia socială</w:t>
            </w:r>
          </w:p>
        </w:tc>
        <w:tc>
          <w:tcPr>
            <w:tcW w:w="708" w:type="dxa"/>
          </w:tcPr>
          <w:p w:rsidR="00FB3BAB" w:rsidRPr="008A538D" w:rsidRDefault="00FB3BAB" w:rsidP="00B00856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8A538D">
              <w:rPr>
                <w:rFonts w:ascii="Arial Narrow" w:hAnsi="Arial Narrow"/>
                <w:sz w:val="22"/>
                <w:szCs w:val="22"/>
              </w:rPr>
              <w:t>20</w:t>
            </w:r>
          </w:p>
        </w:tc>
        <w:tc>
          <w:tcPr>
            <w:tcW w:w="1523" w:type="dxa"/>
          </w:tcPr>
          <w:p w:rsidR="00FB3BAB" w:rsidRPr="008A538D" w:rsidRDefault="00FC402C" w:rsidP="00B00856">
            <w:pPr>
              <w:jc w:val="right"/>
              <w:rPr>
                <w:rFonts w:ascii="Arial Narrow" w:hAnsi="Arial Narrow"/>
                <w:sz w:val="22"/>
                <w:szCs w:val="22"/>
              </w:rPr>
            </w:pPr>
            <w:r w:rsidRPr="008A538D">
              <w:rPr>
                <w:rFonts w:ascii="Arial Narrow" w:hAnsi="Arial Narrow"/>
                <w:sz w:val="22"/>
                <w:szCs w:val="22"/>
              </w:rPr>
              <w:t>1.420.400</w:t>
            </w:r>
          </w:p>
        </w:tc>
      </w:tr>
      <w:tr w:rsidR="00FB3BAB" w:rsidRPr="008A538D" w:rsidTr="00FB3BAB">
        <w:tc>
          <w:tcPr>
            <w:tcW w:w="675" w:type="dxa"/>
          </w:tcPr>
          <w:p w:rsidR="00FB3BAB" w:rsidRPr="008A538D" w:rsidRDefault="00FB3BAB" w:rsidP="00B00856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8A538D">
              <w:rPr>
                <w:rFonts w:ascii="Arial Narrow" w:hAnsi="Arial Narrow"/>
                <w:sz w:val="22"/>
                <w:szCs w:val="22"/>
              </w:rPr>
              <w:lastRenderedPageBreak/>
              <w:t>7.</w:t>
            </w:r>
          </w:p>
        </w:tc>
        <w:tc>
          <w:tcPr>
            <w:tcW w:w="5529" w:type="dxa"/>
          </w:tcPr>
          <w:p w:rsidR="00FB3BAB" w:rsidRPr="008A538D" w:rsidRDefault="00FB3BAB" w:rsidP="00137C27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8A538D">
              <w:rPr>
                <w:rFonts w:ascii="Arial Narrow" w:hAnsi="Arial Narrow"/>
                <w:sz w:val="22"/>
                <w:szCs w:val="22"/>
              </w:rPr>
              <w:t xml:space="preserve"> a) Ajust</w:t>
            </w:r>
            <w:r w:rsidR="00137C27" w:rsidRPr="008A538D">
              <w:rPr>
                <w:rFonts w:ascii="Arial Narrow" w:hAnsi="Arial Narrow"/>
                <w:sz w:val="22"/>
                <w:szCs w:val="22"/>
              </w:rPr>
              <w:t>ă</w:t>
            </w:r>
            <w:r w:rsidRPr="008A538D">
              <w:rPr>
                <w:rFonts w:ascii="Arial Narrow" w:hAnsi="Arial Narrow"/>
                <w:sz w:val="22"/>
                <w:szCs w:val="22"/>
              </w:rPr>
              <w:t>ri de valoare privind imobiliz</w:t>
            </w:r>
            <w:r w:rsidR="00137C27" w:rsidRPr="008A538D">
              <w:rPr>
                <w:rFonts w:ascii="Arial Narrow" w:hAnsi="Arial Narrow"/>
                <w:sz w:val="22"/>
                <w:szCs w:val="22"/>
              </w:rPr>
              <w:t>ă</w:t>
            </w:r>
            <w:r w:rsidRPr="008A538D">
              <w:rPr>
                <w:rFonts w:ascii="Arial Narrow" w:hAnsi="Arial Narrow"/>
                <w:sz w:val="22"/>
                <w:szCs w:val="22"/>
              </w:rPr>
              <w:t>rile corporale şi necorporale (rd.22-23)</w:t>
            </w:r>
          </w:p>
        </w:tc>
        <w:tc>
          <w:tcPr>
            <w:tcW w:w="708" w:type="dxa"/>
          </w:tcPr>
          <w:p w:rsidR="00FB3BAB" w:rsidRPr="008A538D" w:rsidRDefault="00FB3BAB" w:rsidP="00B00856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8A538D">
              <w:rPr>
                <w:rFonts w:ascii="Arial Narrow" w:hAnsi="Arial Narrow"/>
                <w:sz w:val="22"/>
                <w:szCs w:val="22"/>
              </w:rPr>
              <w:t>21</w:t>
            </w:r>
          </w:p>
        </w:tc>
        <w:tc>
          <w:tcPr>
            <w:tcW w:w="1523" w:type="dxa"/>
          </w:tcPr>
          <w:p w:rsidR="00FB3BAB" w:rsidRPr="008A538D" w:rsidRDefault="00FC402C" w:rsidP="00B00856">
            <w:pPr>
              <w:jc w:val="right"/>
              <w:rPr>
                <w:rFonts w:ascii="Arial Narrow" w:hAnsi="Arial Narrow"/>
                <w:sz w:val="22"/>
                <w:szCs w:val="22"/>
              </w:rPr>
            </w:pPr>
            <w:r w:rsidRPr="008A538D">
              <w:rPr>
                <w:rFonts w:ascii="Arial Narrow" w:hAnsi="Arial Narrow"/>
                <w:sz w:val="22"/>
                <w:szCs w:val="22"/>
              </w:rPr>
              <w:t>450.160</w:t>
            </w:r>
          </w:p>
        </w:tc>
      </w:tr>
      <w:tr w:rsidR="00FB3BAB" w:rsidRPr="008A538D" w:rsidTr="00FB3BAB">
        <w:tc>
          <w:tcPr>
            <w:tcW w:w="675" w:type="dxa"/>
          </w:tcPr>
          <w:p w:rsidR="00FB3BAB" w:rsidRPr="008A538D" w:rsidRDefault="00FB3BAB" w:rsidP="00B00856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5529" w:type="dxa"/>
          </w:tcPr>
          <w:p w:rsidR="00FB3BAB" w:rsidRPr="008A538D" w:rsidRDefault="00FB3BAB" w:rsidP="00B00856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8A538D">
              <w:rPr>
                <w:rFonts w:ascii="Arial Narrow" w:hAnsi="Arial Narrow"/>
                <w:sz w:val="22"/>
                <w:szCs w:val="22"/>
              </w:rPr>
              <w:t xml:space="preserve">        a.1) Cheltuieli</w:t>
            </w:r>
          </w:p>
        </w:tc>
        <w:tc>
          <w:tcPr>
            <w:tcW w:w="708" w:type="dxa"/>
          </w:tcPr>
          <w:p w:rsidR="00FB3BAB" w:rsidRPr="008A538D" w:rsidRDefault="00FB3BAB" w:rsidP="00B00856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8A538D">
              <w:rPr>
                <w:rFonts w:ascii="Arial Narrow" w:hAnsi="Arial Narrow"/>
                <w:sz w:val="22"/>
                <w:szCs w:val="22"/>
              </w:rPr>
              <w:t>22</w:t>
            </w:r>
          </w:p>
        </w:tc>
        <w:tc>
          <w:tcPr>
            <w:tcW w:w="1523" w:type="dxa"/>
          </w:tcPr>
          <w:p w:rsidR="00FB3BAB" w:rsidRPr="008A538D" w:rsidRDefault="00FC402C" w:rsidP="00B00856">
            <w:pPr>
              <w:jc w:val="right"/>
              <w:rPr>
                <w:rFonts w:ascii="Arial Narrow" w:hAnsi="Arial Narrow"/>
                <w:sz w:val="22"/>
                <w:szCs w:val="22"/>
              </w:rPr>
            </w:pPr>
            <w:r w:rsidRPr="008A538D">
              <w:rPr>
                <w:rFonts w:ascii="Arial Narrow" w:hAnsi="Arial Narrow"/>
                <w:sz w:val="22"/>
                <w:szCs w:val="22"/>
              </w:rPr>
              <w:t>450.160</w:t>
            </w:r>
          </w:p>
        </w:tc>
      </w:tr>
      <w:tr w:rsidR="00FB3BAB" w:rsidRPr="008A538D" w:rsidTr="00FB3BAB">
        <w:tc>
          <w:tcPr>
            <w:tcW w:w="675" w:type="dxa"/>
          </w:tcPr>
          <w:p w:rsidR="00FB3BAB" w:rsidRPr="008A538D" w:rsidRDefault="00FB3BAB" w:rsidP="00B00856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5529" w:type="dxa"/>
          </w:tcPr>
          <w:p w:rsidR="00FB3BAB" w:rsidRPr="008A538D" w:rsidRDefault="00FB3BAB" w:rsidP="00B00856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8A538D">
              <w:rPr>
                <w:rFonts w:ascii="Arial Narrow" w:hAnsi="Arial Narrow"/>
                <w:sz w:val="22"/>
                <w:szCs w:val="22"/>
              </w:rPr>
              <w:t xml:space="preserve">        a.2) Venituri</w:t>
            </w:r>
          </w:p>
        </w:tc>
        <w:tc>
          <w:tcPr>
            <w:tcW w:w="708" w:type="dxa"/>
          </w:tcPr>
          <w:p w:rsidR="00FB3BAB" w:rsidRPr="008A538D" w:rsidRDefault="00FB3BAB" w:rsidP="00B00856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8A538D">
              <w:rPr>
                <w:rFonts w:ascii="Arial Narrow" w:hAnsi="Arial Narrow"/>
                <w:sz w:val="22"/>
                <w:szCs w:val="22"/>
              </w:rPr>
              <w:t>23</w:t>
            </w:r>
          </w:p>
        </w:tc>
        <w:tc>
          <w:tcPr>
            <w:tcW w:w="1523" w:type="dxa"/>
          </w:tcPr>
          <w:p w:rsidR="00FB3BAB" w:rsidRPr="008A538D" w:rsidRDefault="00FB3BAB" w:rsidP="00B00856">
            <w:pPr>
              <w:jc w:val="right"/>
              <w:rPr>
                <w:rFonts w:ascii="Arial Narrow" w:hAnsi="Arial Narrow"/>
                <w:sz w:val="22"/>
                <w:szCs w:val="22"/>
              </w:rPr>
            </w:pPr>
            <w:r w:rsidRPr="008A538D">
              <w:rPr>
                <w:rFonts w:ascii="Arial Narrow" w:hAnsi="Arial Narrow"/>
                <w:sz w:val="22"/>
                <w:szCs w:val="22"/>
              </w:rPr>
              <w:t>0</w:t>
            </w:r>
          </w:p>
        </w:tc>
      </w:tr>
      <w:tr w:rsidR="00FB3BAB" w:rsidRPr="008A538D" w:rsidTr="00FB3BAB">
        <w:tc>
          <w:tcPr>
            <w:tcW w:w="675" w:type="dxa"/>
          </w:tcPr>
          <w:p w:rsidR="00FB3BAB" w:rsidRPr="008A538D" w:rsidRDefault="00FB3BAB" w:rsidP="00B00856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5529" w:type="dxa"/>
          </w:tcPr>
          <w:p w:rsidR="00FB3BAB" w:rsidRPr="008A538D" w:rsidRDefault="00FB3BAB" w:rsidP="00137C27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8A538D">
              <w:rPr>
                <w:rFonts w:ascii="Arial Narrow" w:hAnsi="Arial Narrow"/>
                <w:sz w:val="22"/>
                <w:szCs w:val="22"/>
              </w:rPr>
              <w:t>b)  Ajust</w:t>
            </w:r>
            <w:r w:rsidR="00137C27" w:rsidRPr="008A538D">
              <w:rPr>
                <w:rFonts w:ascii="Arial Narrow" w:hAnsi="Arial Narrow"/>
                <w:sz w:val="22"/>
                <w:szCs w:val="22"/>
              </w:rPr>
              <w:t>ă</w:t>
            </w:r>
            <w:r w:rsidRPr="008A538D">
              <w:rPr>
                <w:rFonts w:ascii="Arial Narrow" w:hAnsi="Arial Narrow"/>
                <w:sz w:val="22"/>
                <w:szCs w:val="22"/>
              </w:rPr>
              <w:t>ri de  valoare privind activele circulante (</w:t>
            </w:r>
            <w:proofErr w:type="spellStart"/>
            <w:r w:rsidRPr="008A538D">
              <w:rPr>
                <w:rFonts w:ascii="Arial Narrow" w:hAnsi="Arial Narrow"/>
                <w:sz w:val="22"/>
                <w:szCs w:val="22"/>
              </w:rPr>
              <w:t>rd</w:t>
            </w:r>
            <w:proofErr w:type="spellEnd"/>
            <w:r w:rsidRPr="008A538D">
              <w:rPr>
                <w:rFonts w:ascii="Arial Narrow" w:hAnsi="Arial Narrow"/>
                <w:sz w:val="22"/>
                <w:szCs w:val="22"/>
              </w:rPr>
              <w:t>. 25-26)</w:t>
            </w:r>
          </w:p>
        </w:tc>
        <w:tc>
          <w:tcPr>
            <w:tcW w:w="708" w:type="dxa"/>
          </w:tcPr>
          <w:p w:rsidR="00FB3BAB" w:rsidRPr="008A538D" w:rsidRDefault="00FB3BAB" w:rsidP="00B00856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8A538D">
              <w:rPr>
                <w:rFonts w:ascii="Arial Narrow" w:hAnsi="Arial Narrow"/>
                <w:sz w:val="22"/>
                <w:szCs w:val="22"/>
              </w:rPr>
              <w:t>24</w:t>
            </w:r>
          </w:p>
        </w:tc>
        <w:tc>
          <w:tcPr>
            <w:tcW w:w="1523" w:type="dxa"/>
          </w:tcPr>
          <w:p w:rsidR="00FB3BAB" w:rsidRPr="008A538D" w:rsidRDefault="00FC402C" w:rsidP="00B00856">
            <w:pPr>
              <w:jc w:val="right"/>
              <w:rPr>
                <w:rFonts w:ascii="Arial Narrow" w:hAnsi="Arial Narrow"/>
                <w:sz w:val="22"/>
                <w:szCs w:val="22"/>
              </w:rPr>
            </w:pPr>
            <w:r w:rsidRPr="008A538D">
              <w:rPr>
                <w:rFonts w:ascii="Arial Narrow" w:hAnsi="Arial Narrow"/>
                <w:sz w:val="22"/>
                <w:szCs w:val="22"/>
              </w:rPr>
              <w:t>0</w:t>
            </w:r>
          </w:p>
        </w:tc>
      </w:tr>
      <w:tr w:rsidR="00FB3BAB" w:rsidRPr="008A538D" w:rsidTr="00FB3BAB">
        <w:tc>
          <w:tcPr>
            <w:tcW w:w="675" w:type="dxa"/>
          </w:tcPr>
          <w:p w:rsidR="00FB3BAB" w:rsidRPr="008A538D" w:rsidRDefault="00FB3BAB" w:rsidP="00B00856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5529" w:type="dxa"/>
          </w:tcPr>
          <w:p w:rsidR="00FB3BAB" w:rsidRPr="008A538D" w:rsidRDefault="00FB3BAB" w:rsidP="00B00856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8A538D">
              <w:rPr>
                <w:rFonts w:ascii="Arial Narrow" w:hAnsi="Arial Narrow"/>
                <w:sz w:val="22"/>
                <w:szCs w:val="22"/>
              </w:rPr>
              <w:t xml:space="preserve">        b.1) Cheltuieli</w:t>
            </w:r>
          </w:p>
        </w:tc>
        <w:tc>
          <w:tcPr>
            <w:tcW w:w="708" w:type="dxa"/>
          </w:tcPr>
          <w:p w:rsidR="00FB3BAB" w:rsidRPr="008A538D" w:rsidRDefault="00FB3BAB" w:rsidP="00B00856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8A538D">
              <w:rPr>
                <w:rFonts w:ascii="Arial Narrow" w:hAnsi="Arial Narrow"/>
                <w:sz w:val="22"/>
                <w:szCs w:val="22"/>
              </w:rPr>
              <w:t>25</w:t>
            </w:r>
          </w:p>
        </w:tc>
        <w:tc>
          <w:tcPr>
            <w:tcW w:w="1523" w:type="dxa"/>
          </w:tcPr>
          <w:p w:rsidR="00FB3BAB" w:rsidRPr="008A538D" w:rsidRDefault="00FC402C" w:rsidP="00B00856">
            <w:pPr>
              <w:jc w:val="right"/>
              <w:rPr>
                <w:rFonts w:ascii="Arial Narrow" w:hAnsi="Arial Narrow"/>
                <w:sz w:val="22"/>
                <w:szCs w:val="22"/>
              </w:rPr>
            </w:pPr>
            <w:r w:rsidRPr="008A538D">
              <w:rPr>
                <w:rFonts w:ascii="Arial Narrow" w:hAnsi="Arial Narrow"/>
                <w:sz w:val="22"/>
                <w:szCs w:val="22"/>
              </w:rPr>
              <w:t>0</w:t>
            </w:r>
          </w:p>
        </w:tc>
      </w:tr>
      <w:tr w:rsidR="00FB3BAB" w:rsidRPr="008A538D" w:rsidTr="00FB3BAB">
        <w:tc>
          <w:tcPr>
            <w:tcW w:w="675" w:type="dxa"/>
          </w:tcPr>
          <w:p w:rsidR="00FB3BAB" w:rsidRPr="008A538D" w:rsidRDefault="00FB3BAB" w:rsidP="00B00856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5529" w:type="dxa"/>
          </w:tcPr>
          <w:p w:rsidR="00FB3BAB" w:rsidRPr="008A538D" w:rsidRDefault="00FB3BAB" w:rsidP="00B00856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8A538D">
              <w:rPr>
                <w:rFonts w:ascii="Arial Narrow" w:hAnsi="Arial Narrow"/>
                <w:sz w:val="22"/>
                <w:szCs w:val="22"/>
              </w:rPr>
              <w:t xml:space="preserve">        b.2) Venituri</w:t>
            </w:r>
          </w:p>
        </w:tc>
        <w:tc>
          <w:tcPr>
            <w:tcW w:w="708" w:type="dxa"/>
          </w:tcPr>
          <w:p w:rsidR="00FB3BAB" w:rsidRPr="008A538D" w:rsidRDefault="00FB3BAB" w:rsidP="00B00856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8A538D">
              <w:rPr>
                <w:rFonts w:ascii="Arial Narrow" w:hAnsi="Arial Narrow"/>
                <w:sz w:val="22"/>
                <w:szCs w:val="22"/>
              </w:rPr>
              <w:t>26</w:t>
            </w:r>
          </w:p>
        </w:tc>
        <w:tc>
          <w:tcPr>
            <w:tcW w:w="1523" w:type="dxa"/>
          </w:tcPr>
          <w:p w:rsidR="00FB3BAB" w:rsidRPr="008A538D" w:rsidRDefault="00FB3BAB" w:rsidP="00B00856">
            <w:pPr>
              <w:jc w:val="right"/>
              <w:rPr>
                <w:rFonts w:ascii="Arial Narrow" w:hAnsi="Arial Narrow"/>
                <w:sz w:val="22"/>
                <w:szCs w:val="22"/>
              </w:rPr>
            </w:pPr>
            <w:r w:rsidRPr="008A538D">
              <w:rPr>
                <w:rFonts w:ascii="Arial Narrow" w:hAnsi="Arial Narrow"/>
                <w:sz w:val="22"/>
                <w:szCs w:val="22"/>
              </w:rPr>
              <w:t>0</w:t>
            </w:r>
          </w:p>
        </w:tc>
      </w:tr>
      <w:tr w:rsidR="00FB3BAB" w:rsidRPr="008A538D" w:rsidTr="00FB3BAB">
        <w:tc>
          <w:tcPr>
            <w:tcW w:w="675" w:type="dxa"/>
          </w:tcPr>
          <w:p w:rsidR="00FB3BAB" w:rsidRPr="008A538D" w:rsidRDefault="00FB3BAB" w:rsidP="00B00856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8A538D">
              <w:rPr>
                <w:rFonts w:ascii="Arial Narrow" w:hAnsi="Arial Narrow"/>
                <w:sz w:val="22"/>
                <w:szCs w:val="22"/>
              </w:rPr>
              <w:t>8.</w:t>
            </w:r>
          </w:p>
        </w:tc>
        <w:tc>
          <w:tcPr>
            <w:tcW w:w="5529" w:type="dxa"/>
          </w:tcPr>
          <w:p w:rsidR="00FB3BAB" w:rsidRPr="008A538D" w:rsidRDefault="00FB3BAB" w:rsidP="00B00856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8A538D">
              <w:rPr>
                <w:rFonts w:ascii="Arial Narrow" w:hAnsi="Arial Narrow"/>
                <w:sz w:val="22"/>
                <w:szCs w:val="22"/>
              </w:rPr>
              <w:t>Alte cheltuieli de exploatare (</w:t>
            </w:r>
            <w:proofErr w:type="spellStart"/>
            <w:r w:rsidRPr="008A538D">
              <w:rPr>
                <w:rFonts w:ascii="Arial Narrow" w:hAnsi="Arial Narrow"/>
                <w:sz w:val="22"/>
                <w:szCs w:val="22"/>
              </w:rPr>
              <w:t>rd</w:t>
            </w:r>
            <w:proofErr w:type="spellEnd"/>
            <w:r w:rsidRPr="008A538D">
              <w:rPr>
                <w:rFonts w:ascii="Arial Narrow" w:hAnsi="Arial Narrow"/>
                <w:sz w:val="22"/>
                <w:szCs w:val="22"/>
              </w:rPr>
              <w:t>. 28 la 31)</w:t>
            </w:r>
          </w:p>
        </w:tc>
        <w:tc>
          <w:tcPr>
            <w:tcW w:w="708" w:type="dxa"/>
          </w:tcPr>
          <w:p w:rsidR="00FB3BAB" w:rsidRPr="008A538D" w:rsidRDefault="00FB3BAB" w:rsidP="00B00856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8A538D">
              <w:rPr>
                <w:rFonts w:ascii="Arial Narrow" w:hAnsi="Arial Narrow"/>
                <w:sz w:val="22"/>
                <w:szCs w:val="22"/>
              </w:rPr>
              <w:t>27</w:t>
            </w:r>
          </w:p>
        </w:tc>
        <w:tc>
          <w:tcPr>
            <w:tcW w:w="1523" w:type="dxa"/>
          </w:tcPr>
          <w:p w:rsidR="00FB3BAB" w:rsidRPr="008A538D" w:rsidRDefault="00301ECC" w:rsidP="00B00856">
            <w:pPr>
              <w:jc w:val="right"/>
              <w:rPr>
                <w:rFonts w:ascii="Arial Narrow" w:hAnsi="Arial Narrow"/>
                <w:sz w:val="22"/>
                <w:szCs w:val="22"/>
              </w:rPr>
            </w:pPr>
            <w:r w:rsidRPr="008A538D">
              <w:rPr>
                <w:rFonts w:ascii="Arial Narrow" w:hAnsi="Arial Narrow"/>
                <w:sz w:val="22"/>
                <w:szCs w:val="22"/>
              </w:rPr>
              <w:t>1.028.523</w:t>
            </w:r>
          </w:p>
        </w:tc>
      </w:tr>
      <w:tr w:rsidR="00FB3BAB" w:rsidRPr="008A538D" w:rsidTr="00FB3BAB">
        <w:tc>
          <w:tcPr>
            <w:tcW w:w="675" w:type="dxa"/>
          </w:tcPr>
          <w:p w:rsidR="00FB3BAB" w:rsidRPr="008A538D" w:rsidRDefault="00FB3BAB" w:rsidP="00B00856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5529" w:type="dxa"/>
          </w:tcPr>
          <w:p w:rsidR="00FB3BAB" w:rsidRPr="008A538D" w:rsidRDefault="00FB3BAB" w:rsidP="00B00856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8A538D">
              <w:rPr>
                <w:rFonts w:ascii="Arial Narrow" w:hAnsi="Arial Narrow"/>
                <w:sz w:val="22"/>
                <w:szCs w:val="22"/>
              </w:rPr>
              <w:t xml:space="preserve">      8.1 Cheltuieli privind prestaţiile externe</w:t>
            </w:r>
          </w:p>
        </w:tc>
        <w:tc>
          <w:tcPr>
            <w:tcW w:w="708" w:type="dxa"/>
          </w:tcPr>
          <w:p w:rsidR="00FB3BAB" w:rsidRPr="008A538D" w:rsidRDefault="00FB3BAB" w:rsidP="00B00856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8A538D">
              <w:rPr>
                <w:rFonts w:ascii="Arial Narrow" w:hAnsi="Arial Narrow"/>
                <w:sz w:val="22"/>
                <w:szCs w:val="22"/>
              </w:rPr>
              <w:t>28</w:t>
            </w:r>
          </w:p>
        </w:tc>
        <w:tc>
          <w:tcPr>
            <w:tcW w:w="1523" w:type="dxa"/>
          </w:tcPr>
          <w:p w:rsidR="00FB3BAB" w:rsidRPr="008A538D" w:rsidRDefault="00301ECC" w:rsidP="00B00856">
            <w:pPr>
              <w:jc w:val="right"/>
              <w:rPr>
                <w:rFonts w:ascii="Arial Narrow" w:hAnsi="Arial Narrow"/>
                <w:sz w:val="22"/>
                <w:szCs w:val="22"/>
              </w:rPr>
            </w:pPr>
            <w:r w:rsidRPr="008A538D">
              <w:rPr>
                <w:rFonts w:ascii="Arial Narrow" w:hAnsi="Arial Narrow"/>
                <w:sz w:val="22"/>
                <w:szCs w:val="22"/>
              </w:rPr>
              <w:t>947.504</w:t>
            </w:r>
          </w:p>
        </w:tc>
      </w:tr>
      <w:tr w:rsidR="00FB3BAB" w:rsidRPr="008A538D" w:rsidTr="00FB3BAB">
        <w:tc>
          <w:tcPr>
            <w:tcW w:w="675" w:type="dxa"/>
          </w:tcPr>
          <w:p w:rsidR="00FB3BAB" w:rsidRPr="008A538D" w:rsidRDefault="00FB3BAB" w:rsidP="00B00856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5529" w:type="dxa"/>
          </w:tcPr>
          <w:p w:rsidR="00FB3BAB" w:rsidRPr="008A538D" w:rsidRDefault="00FB3BAB" w:rsidP="00B00856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8A538D">
              <w:rPr>
                <w:rFonts w:ascii="Arial Narrow" w:hAnsi="Arial Narrow"/>
                <w:sz w:val="22"/>
                <w:szCs w:val="22"/>
              </w:rPr>
              <w:t xml:space="preserve">      8.2 Cheltuieli cu alte impozite, taxe şi vărsăminte asimilate</w:t>
            </w:r>
          </w:p>
        </w:tc>
        <w:tc>
          <w:tcPr>
            <w:tcW w:w="708" w:type="dxa"/>
          </w:tcPr>
          <w:p w:rsidR="00FB3BAB" w:rsidRPr="008A538D" w:rsidRDefault="00FB3BAB" w:rsidP="00B00856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8A538D">
              <w:rPr>
                <w:rFonts w:ascii="Arial Narrow" w:hAnsi="Arial Narrow"/>
                <w:sz w:val="22"/>
                <w:szCs w:val="22"/>
              </w:rPr>
              <w:t>29</w:t>
            </w:r>
          </w:p>
        </w:tc>
        <w:tc>
          <w:tcPr>
            <w:tcW w:w="1523" w:type="dxa"/>
          </w:tcPr>
          <w:p w:rsidR="00FB3BAB" w:rsidRPr="008A538D" w:rsidRDefault="00301ECC" w:rsidP="00B00856">
            <w:pPr>
              <w:jc w:val="right"/>
              <w:rPr>
                <w:rFonts w:ascii="Arial Narrow" w:hAnsi="Arial Narrow"/>
                <w:sz w:val="22"/>
                <w:szCs w:val="22"/>
              </w:rPr>
            </w:pPr>
            <w:r w:rsidRPr="008A538D">
              <w:rPr>
                <w:rFonts w:ascii="Arial Narrow" w:hAnsi="Arial Narrow"/>
                <w:sz w:val="22"/>
                <w:szCs w:val="22"/>
              </w:rPr>
              <w:t>62.638</w:t>
            </w:r>
          </w:p>
        </w:tc>
      </w:tr>
      <w:tr w:rsidR="00FB3BAB" w:rsidRPr="008A538D" w:rsidTr="00FB3BAB">
        <w:trPr>
          <w:trHeight w:val="512"/>
        </w:trPr>
        <w:tc>
          <w:tcPr>
            <w:tcW w:w="675" w:type="dxa"/>
          </w:tcPr>
          <w:p w:rsidR="00FB3BAB" w:rsidRPr="008A538D" w:rsidRDefault="00FB3BAB" w:rsidP="00B00856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5529" w:type="dxa"/>
          </w:tcPr>
          <w:p w:rsidR="00FB3BAB" w:rsidRPr="008A538D" w:rsidRDefault="00FB3BAB" w:rsidP="00B00856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8A538D">
              <w:rPr>
                <w:rFonts w:ascii="Arial Narrow" w:hAnsi="Arial Narrow"/>
                <w:sz w:val="22"/>
                <w:szCs w:val="22"/>
              </w:rPr>
              <w:t xml:space="preserve">      8.3 Alte cheltuieli</w:t>
            </w:r>
          </w:p>
        </w:tc>
        <w:tc>
          <w:tcPr>
            <w:tcW w:w="708" w:type="dxa"/>
          </w:tcPr>
          <w:p w:rsidR="00FB3BAB" w:rsidRPr="008A538D" w:rsidRDefault="00FB3BAB" w:rsidP="00B00856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8A538D">
              <w:rPr>
                <w:rFonts w:ascii="Arial Narrow" w:hAnsi="Arial Narrow"/>
                <w:sz w:val="22"/>
                <w:szCs w:val="22"/>
              </w:rPr>
              <w:t>30</w:t>
            </w:r>
          </w:p>
        </w:tc>
        <w:tc>
          <w:tcPr>
            <w:tcW w:w="1523" w:type="dxa"/>
          </w:tcPr>
          <w:p w:rsidR="00FB3BAB" w:rsidRPr="008A538D" w:rsidRDefault="00301ECC" w:rsidP="00B00856">
            <w:pPr>
              <w:jc w:val="right"/>
              <w:rPr>
                <w:rFonts w:ascii="Arial Narrow" w:hAnsi="Arial Narrow"/>
                <w:sz w:val="22"/>
                <w:szCs w:val="22"/>
              </w:rPr>
            </w:pPr>
            <w:r w:rsidRPr="008A538D">
              <w:rPr>
                <w:rFonts w:ascii="Arial Narrow" w:hAnsi="Arial Narrow"/>
                <w:sz w:val="22"/>
                <w:szCs w:val="22"/>
              </w:rPr>
              <w:t>18.381</w:t>
            </w:r>
          </w:p>
        </w:tc>
      </w:tr>
      <w:tr w:rsidR="00FB3BAB" w:rsidRPr="008A538D" w:rsidTr="00FB3BAB">
        <w:tc>
          <w:tcPr>
            <w:tcW w:w="675" w:type="dxa"/>
          </w:tcPr>
          <w:p w:rsidR="00FB3BAB" w:rsidRPr="008A538D" w:rsidRDefault="00FB3BAB" w:rsidP="00B00856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5529" w:type="dxa"/>
          </w:tcPr>
          <w:p w:rsidR="00FB3BAB" w:rsidRPr="008A538D" w:rsidRDefault="00FB3BAB" w:rsidP="004A797C">
            <w:pPr>
              <w:pStyle w:val="Titlu8"/>
              <w:rPr>
                <w:rFonts w:ascii="Arial Narrow" w:hAnsi="Arial Narrow"/>
                <w:b w:val="0"/>
                <w:sz w:val="22"/>
                <w:szCs w:val="22"/>
              </w:rPr>
            </w:pPr>
            <w:r w:rsidRPr="008A538D">
              <w:rPr>
                <w:rFonts w:ascii="Arial Narrow" w:hAnsi="Arial Narrow"/>
                <w:b w:val="0"/>
                <w:sz w:val="22"/>
                <w:szCs w:val="22"/>
              </w:rPr>
              <w:t>Cheltuieli cu dob</w:t>
            </w:r>
            <w:r w:rsidR="00137C27" w:rsidRPr="008A538D">
              <w:rPr>
                <w:rFonts w:ascii="Arial Narrow" w:hAnsi="Arial Narrow"/>
                <w:b w:val="0"/>
                <w:sz w:val="22"/>
                <w:szCs w:val="22"/>
              </w:rPr>
              <w:t>â</w:t>
            </w:r>
            <w:r w:rsidRPr="008A538D">
              <w:rPr>
                <w:rFonts w:ascii="Arial Narrow" w:hAnsi="Arial Narrow"/>
                <w:b w:val="0"/>
                <w:sz w:val="22"/>
                <w:szCs w:val="22"/>
              </w:rPr>
              <w:t>nzile de refinan</w:t>
            </w:r>
            <w:r w:rsidR="00137C27" w:rsidRPr="008A538D">
              <w:rPr>
                <w:rFonts w:ascii="Arial Narrow" w:hAnsi="Arial Narrow"/>
                <w:b w:val="0"/>
                <w:sz w:val="22"/>
                <w:szCs w:val="22"/>
              </w:rPr>
              <w:t>ţ</w:t>
            </w:r>
            <w:r w:rsidRPr="008A538D">
              <w:rPr>
                <w:rFonts w:ascii="Arial Narrow" w:hAnsi="Arial Narrow"/>
                <w:b w:val="0"/>
                <w:sz w:val="22"/>
                <w:szCs w:val="22"/>
              </w:rPr>
              <w:t xml:space="preserve">are </w:t>
            </w:r>
            <w:r w:rsidR="00137C27" w:rsidRPr="008A538D">
              <w:rPr>
                <w:rFonts w:ascii="Arial Narrow" w:hAnsi="Arial Narrow"/>
                <w:b w:val="0"/>
                <w:sz w:val="22"/>
                <w:szCs w:val="22"/>
              </w:rPr>
              <w:t>î</w:t>
            </w:r>
            <w:r w:rsidRPr="008A538D">
              <w:rPr>
                <w:rFonts w:ascii="Arial Narrow" w:hAnsi="Arial Narrow"/>
                <w:b w:val="0"/>
                <w:sz w:val="22"/>
                <w:szCs w:val="22"/>
              </w:rPr>
              <w:t>nregistrate de entit</w:t>
            </w:r>
            <w:r w:rsidR="00137C27" w:rsidRPr="008A538D">
              <w:rPr>
                <w:rFonts w:ascii="Arial Narrow" w:hAnsi="Arial Narrow"/>
                <w:b w:val="0"/>
                <w:sz w:val="22"/>
                <w:szCs w:val="22"/>
              </w:rPr>
              <w:t>ăţ</w:t>
            </w:r>
            <w:r w:rsidRPr="008A538D">
              <w:rPr>
                <w:rFonts w:ascii="Arial Narrow" w:hAnsi="Arial Narrow"/>
                <w:b w:val="0"/>
                <w:sz w:val="22"/>
                <w:szCs w:val="22"/>
              </w:rPr>
              <w:t xml:space="preserve">ile radiate din Registrul general </w:t>
            </w:r>
            <w:r w:rsidR="004A797C">
              <w:rPr>
                <w:rFonts w:ascii="Arial Narrow" w:hAnsi="Arial Narrow"/>
                <w:b w:val="0"/>
                <w:sz w:val="22"/>
                <w:szCs w:val="22"/>
              </w:rPr>
              <w:t>ş</w:t>
            </w:r>
            <w:r w:rsidRPr="008A538D">
              <w:rPr>
                <w:rFonts w:ascii="Arial Narrow" w:hAnsi="Arial Narrow"/>
                <w:b w:val="0"/>
                <w:sz w:val="22"/>
                <w:szCs w:val="22"/>
              </w:rPr>
              <w:t xml:space="preserve">i care mai au </w:t>
            </w:r>
            <w:r w:rsidR="0086673D" w:rsidRPr="008A538D">
              <w:rPr>
                <w:rFonts w:ascii="Arial Narrow" w:hAnsi="Arial Narrow"/>
                <w:b w:val="0"/>
                <w:sz w:val="22"/>
                <w:szCs w:val="22"/>
              </w:rPr>
              <w:t>î</w:t>
            </w:r>
            <w:r w:rsidRPr="008A538D">
              <w:rPr>
                <w:rFonts w:ascii="Arial Narrow" w:hAnsi="Arial Narrow"/>
                <w:b w:val="0"/>
                <w:sz w:val="22"/>
                <w:szCs w:val="22"/>
              </w:rPr>
              <w:t>n derulare contracte de leasing</w:t>
            </w:r>
          </w:p>
        </w:tc>
        <w:tc>
          <w:tcPr>
            <w:tcW w:w="708" w:type="dxa"/>
          </w:tcPr>
          <w:p w:rsidR="00FB3BAB" w:rsidRPr="008A538D" w:rsidRDefault="00FB3BAB" w:rsidP="00B00856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8A538D">
              <w:rPr>
                <w:rFonts w:ascii="Arial Narrow" w:hAnsi="Arial Narrow"/>
                <w:sz w:val="22"/>
                <w:szCs w:val="22"/>
              </w:rPr>
              <w:t>31</w:t>
            </w:r>
          </w:p>
        </w:tc>
        <w:tc>
          <w:tcPr>
            <w:tcW w:w="1523" w:type="dxa"/>
          </w:tcPr>
          <w:p w:rsidR="00FB3BAB" w:rsidRPr="008A538D" w:rsidRDefault="00FB3BAB" w:rsidP="00B00856">
            <w:pPr>
              <w:jc w:val="right"/>
              <w:rPr>
                <w:rFonts w:ascii="Arial Narrow" w:hAnsi="Arial Narrow"/>
                <w:bCs/>
                <w:sz w:val="22"/>
                <w:szCs w:val="22"/>
              </w:rPr>
            </w:pPr>
            <w:r w:rsidRPr="008A538D">
              <w:rPr>
                <w:rFonts w:ascii="Arial Narrow" w:hAnsi="Arial Narrow"/>
                <w:bCs/>
                <w:sz w:val="22"/>
                <w:szCs w:val="22"/>
              </w:rPr>
              <w:t>0</w:t>
            </w:r>
          </w:p>
        </w:tc>
      </w:tr>
      <w:tr w:rsidR="00FB3BAB" w:rsidRPr="008A538D" w:rsidTr="00FB3BAB">
        <w:tc>
          <w:tcPr>
            <w:tcW w:w="675" w:type="dxa"/>
          </w:tcPr>
          <w:p w:rsidR="00FB3BAB" w:rsidRPr="008A538D" w:rsidRDefault="00FB3BAB" w:rsidP="00B00856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5529" w:type="dxa"/>
          </w:tcPr>
          <w:p w:rsidR="00FB3BAB" w:rsidRPr="008A538D" w:rsidRDefault="00FB3BAB" w:rsidP="00B00856">
            <w:pPr>
              <w:pStyle w:val="Titlu8"/>
              <w:rPr>
                <w:rFonts w:ascii="Arial Narrow" w:hAnsi="Arial Narrow"/>
                <w:b w:val="0"/>
                <w:sz w:val="22"/>
                <w:szCs w:val="22"/>
              </w:rPr>
            </w:pPr>
            <w:r w:rsidRPr="008A538D">
              <w:rPr>
                <w:rFonts w:ascii="Arial Narrow" w:hAnsi="Arial Narrow"/>
                <w:b w:val="0"/>
                <w:sz w:val="22"/>
                <w:szCs w:val="22"/>
              </w:rPr>
              <w:t>Ajustări privind provizioanele  (rd.33-34)</w:t>
            </w:r>
          </w:p>
        </w:tc>
        <w:tc>
          <w:tcPr>
            <w:tcW w:w="708" w:type="dxa"/>
          </w:tcPr>
          <w:p w:rsidR="00FB3BAB" w:rsidRPr="008A538D" w:rsidRDefault="00FB3BAB" w:rsidP="00B00856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8A538D">
              <w:rPr>
                <w:rFonts w:ascii="Arial Narrow" w:hAnsi="Arial Narrow"/>
                <w:sz w:val="22"/>
                <w:szCs w:val="22"/>
              </w:rPr>
              <w:t>32</w:t>
            </w:r>
          </w:p>
        </w:tc>
        <w:tc>
          <w:tcPr>
            <w:tcW w:w="1523" w:type="dxa"/>
          </w:tcPr>
          <w:p w:rsidR="00FB3BAB" w:rsidRPr="008A538D" w:rsidRDefault="00FB3BAB" w:rsidP="00B00856">
            <w:pPr>
              <w:jc w:val="right"/>
              <w:rPr>
                <w:rFonts w:ascii="Arial Narrow" w:hAnsi="Arial Narrow"/>
                <w:bCs/>
                <w:sz w:val="22"/>
                <w:szCs w:val="22"/>
              </w:rPr>
            </w:pPr>
            <w:r w:rsidRPr="008A538D">
              <w:rPr>
                <w:rFonts w:ascii="Arial Narrow" w:hAnsi="Arial Narrow"/>
                <w:bCs/>
                <w:sz w:val="22"/>
                <w:szCs w:val="22"/>
              </w:rPr>
              <w:t>0</w:t>
            </w:r>
          </w:p>
        </w:tc>
      </w:tr>
      <w:tr w:rsidR="00FB3BAB" w:rsidRPr="008A538D" w:rsidTr="00FB3BAB">
        <w:tc>
          <w:tcPr>
            <w:tcW w:w="675" w:type="dxa"/>
          </w:tcPr>
          <w:p w:rsidR="00FB3BAB" w:rsidRPr="008A538D" w:rsidRDefault="00FB3BAB" w:rsidP="00B00856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5529" w:type="dxa"/>
          </w:tcPr>
          <w:p w:rsidR="00FB3BAB" w:rsidRPr="008A538D" w:rsidRDefault="00FB3BAB" w:rsidP="00B00856">
            <w:pPr>
              <w:pStyle w:val="Titlu8"/>
              <w:numPr>
                <w:ilvl w:val="0"/>
                <w:numId w:val="32"/>
              </w:numPr>
              <w:rPr>
                <w:rFonts w:ascii="Arial Narrow" w:hAnsi="Arial Narrow"/>
                <w:b w:val="0"/>
                <w:sz w:val="22"/>
                <w:szCs w:val="22"/>
              </w:rPr>
            </w:pPr>
            <w:r w:rsidRPr="008A538D">
              <w:rPr>
                <w:rFonts w:ascii="Arial Narrow" w:hAnsi="Arial Narrow"/>
                <w:b w:val="0"/>
                <w:sz w:val="22"/>
                <w:szCs w:val="22"/>
              </w:rPr>
              <w:t>Cheltuieli</w:t>
            </w:r>
          </w:p>
        </w:tc>
        <w:tc>
          <w:tcPr>
            <w:tcW w:w="708" w:type="dxa"/>
          </w:tcPr>
          <w:p w:rsidR="00FB3BAB" w:rsidRPr="008A538D" w:rsidRDefault="00FB3BAB" w:rsidP="00B00856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8A538D">
              <w:rPr>
                <w:rFonts w:ascii="Arial Narrow" w:hAnsi="Arial Narrow"/>
                <w:sz w:val="22"/>
                <w:szCs w:val="22"/>
              </w:rPr>
              <w:t>33</w:t>
            </w:r>
          </w:p>
        </w:tc>
        <w:tc>
          <w:tcPr>
            <w:tcW w:w="1523" w:type="dxa"/>
          </w:tcPr>
          <w:p w:rsidR="00FB3BAB" w:rsidRPr="008A538D" w:rsidRDefault="00FB3BAB" w:rsidP="00B00856">
            <w:pPr>
              <w:jc w:val="right"/>
              <w:rPr>
                <w:rFonts w:ascii="Arial Narrow" w:hAnsi="Arial Narrow"/>
                <w:bCs/>
                <w:sz w:val="22"/>
                <w:szCs w:val="22"/>
              </w:rPr>
            </w:pPr>
            <w:r w:rsidRPr="008A538D">
              <w:rPr>
                <w:rFonts w:ascii="Arial Narrow" w:hAnsi="Arial Narrow"/>
                <w:bCs/>
                <w:sz w:val="22"/>
                <w:szCs w:val="22"/>
              </w:rPr>
              <w:t>0</w:t>
            </w:r>
          </w:p>
        </w:tc>
      </w:tr>
      <w:tr w:rsidR="00FB3BAB" w:rsidRPr="008A538D" w:rsidTr="00FB3BAB">
        <w:tc>
          <w:tcPr>
            <w:tcW w:w="675" w:type="dxa"/>
          </w:tcPr>
          <w:p w:rsidR="00FB3BAB" w:rsidRPr="008A538D" w:rsidRDefault="00FB3BAB" w:rsidP="00B00856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5529" w:type="dxa"/>
          </w:tcPr>
          <w:p w:rsidR="00FB3BAB" w:rsidRPr="008A538D" w:rsidRDefault="00FB3BAB" w:rsidP="00B00856">
            <w:pPr>
              <w:pStyle w:val="Titlu8"/>
              <w:numPr>
                <w:ilvl w:val="0"/>
                <w:numId w:val="32"/>
              </w:numPr>
              <w:rPr>
                <w:rFonts w:ascii="Arial Narrow" w:hAnsi="Arial Narrow"/>
                <w:b w:val="0"/>
                <w:sz w:val="22"/>
                <w:szCs w:val="22"/>
              </w:rPr>
            </w:pPr>
            <w:r w:rsidRPr="008A538D">
              <w:rPr>
                <w:rFonts w:ascii="Arial Narrow" w:hAnsi="Arial Narrow"/>
                <w:b w:val="0"/>
                <w:sz w:val="22"/>
                <w:szCs w:val="22"/>
              </w:rPr>
              <w:t>Venituri</w:t>
            </w:r>
          </w:p>
        </w:tc>
        <w:tc>
          <w:tcPr>
            <w:tcW w:w="708" w:type="dxa"/>
          </w:tcPr>
          <w:p w:rsidR="00FB3BAB" w:rsidRPr="008A538D" w:rsidRDefault="00FB3BAB" w:rsidP="00B00856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8A538D">
              <w:rPr>
                <w:rFonts w:ascii="Arial Narrow" w:hAnsi="Arial Narrow"/>
                <w:sz w:val="22"/>
                <w:szCs w:val="22"/>
              </w:rPr>
              <w:t>34</w:t>
            </w:r>
          </w:p>
        </w:tc>
        <w:tc>
          <w:tcPr>
            <w:tcW w:w="1523" w:type="dxa"/>
          </w:tcPr>
          <w:p w:rsidR="00FB3BAB" w:rsidRPr="008A538D" w:rsidRDefault="00FB3BAB" w:rsidP="00B00856">
            <w:pPr>
              <w:jc w:val="right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8A538D">
              <w:rPr>
                <w:rFonts w:ascii="Arial Narrow" w:hAnsi="Arial Narrow"/>
                <w:b/>
                <w:bCs/>
                <w:sz w:val="22"/>
                <w:szCs w:val="22"/>
              </w:rPr>
              <w:t>0</w:t>
            </w:r>
          </w:p>
        </w:tc>
      </w:tr>
      <w:tr w:rsidR="00FB3BAB" w:rsidRPr="008A538D" w:rsidTr="00FB3BAB">
        <w:tc>
          <w:tcPr>
            <w:tcW w:w="675" w:type="dxa"/>
          </w:tcPr>
          <w:p w:rsidR="00FB3BAB" w:rsidRPr="008A538D" w:rsidRDefault="00FB3BAB" w:rsidP="00B00856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5529" w:type="dxa"/>
          </w:tcPr>
          <w:p w:rsidR="00FB3BAB" w:rsidRPr="008A538D" w:rsidRDefault="00FB3BAB" w:rsidP="00B00856">
            <w:pPr>
              <w:pStyle w:val="Titlu8"/>
              <w:rPr>
                <w:rFonts w:ascii="Arial Narrow" w:hAnsi="Arial Narrow"/>
                <w:sz w:val="22"/>
                <w:szCs w:val="22"/>
              </w:rPr>
            </w:pPr>
            <w:r w:rsidRPr="008A538D">
              <w:rPr>
                <w:rFonts w:ascii="Arial Narrow" w:hAnsi="Arial Narrow"/>
                <w:sz w:val="22"/>
                <w:szCs w:val="22"/>
              </w:rPr>
              <w:t>CHELTUIELI DE EXPLOATARE TOTAL</w:t>
            </w:r>
          </w:p>
          <w:p w:rsidR="00FB3BAB" w:rsidRPr="008A538D" w:rsidRDefault="00FB3BAB" w:rsidP="00B00856">
            <w:pPr>
              <w:rPr>
                <w:rFonts w:ascii="Arial Narrow" w:hAnsi="Arial Narrow"/>
                <w:sz w:val="22"/>
                <w:szCs w:val="22"/>
              </w:rPr>
            </w:pPr>
            <w:r w:rsidRPr="008A538D">
              <w:rPr>
                <w:rFonts w:ascii="Arial Narrow" w:hAnsi="Arial Narrow"/>
                <w:sz w:val="22"/>
                <w:szCs w:val="22"/>
              </w:rPr>
              <w:t>(rd.13 la 16-17+18+21+24+27+32)</w:t>
            </w:r>
          </w:p>
        </w:tc>
        <w:tc>
          <w:tcPr>
            <w:tcW w:w="708" w:type="dxa"/>
          </w:tcPr>
          <w:p w:rsidR="00FB3BAB" w:rsidRPr="008A538D" w:rsidRDefault="00FB3BAB" w:rsidP="00B00856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8A538D">
              <w:rPr>
                <w:rFonts w:ascii="Arial Narrow" w:hAnsi="Arial Narrow"/>
                <w:sz w:val="22"/>
                <w:szCs w:val="22"/>
              </w:rPr>
              <w:t>35</w:t>
            </w:r>
          </w:p>
        </w:tc>
        <w:tc>
          <w:tcPr>
            <w:tcW w:w="1523" w:type="dxa"/>
          </w:tcPr>
          <w:p w:rsidR="00FB3BAB" w:rsidRPr="008A538D" w:rsidRDefault="00D35981" w:rsidP="00B00856">
            <w:pPr>
              <w:jc w:val="right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8A538D">
              <w:rPr>
                <w:rFonts w:ascii="Arial Narrow" w:hAnsi="Arial Narrow"/>
                <w:b/>
                <w:bCs/>
                <w:sz w:val="22"/>
                <w:szCs w:val="22"/>
              </w:rPr>
              <w:t>12.620.633</w:t>
            </w:r>
          </w:p>
        </w:tc>
      </w:tr>
      <w:tr w:rsidR="00FB3BAB" w:rsidRPr="008A538D" w:rsidTr="00FB3BAB">
        <w:tc>
          <w:tcPr>
            <w:tcW w:w="675" w:type="dxa"/>
          </w:tcPr>
          <w:p w:rsidR="00FB3BAB" w:rsidRPr="008A538D" w:rsidRDefault="00FB3BAB" w:rsidP="00B00856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5529" w:type="dxa"/>
          </w:tcPr>
          <w:p w:rsidR="00FB3BAB" w:rsidRPr="008A538D" w:rsidRDefault="00FB3BAB" w:rsidP="00B00856">
            <w:pPr>
              <w:ind w:left="3153" w:hanging="3153"/>
              <w:jc w:val="both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8A538D"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REZULTAT DIN EXPLOATARE                   </w:t>
            </w:r>
            <w:r w:rsidR="004A797C">
              <w:rPr>
                <w:rFonts w:ascii="Arial Narrow" w:hAnsi="Arial Narrow"/>
                <w:b/>
                <w:bCs/>
                <w:sz w:val="22"/>
                <w:szCs w:val="22"/>
              </w:rPr>
              <w:t>-</w:t>
            </w:r>
            <w:r w:rsidRPr="008A538D"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  Profit </w:t>
            </w:r>
            <w:r w:rsidRPr="008A538D">
              <w:rPr>
                <w:rFonts w:ascii="Arial Narrow" w:hAnsi="Arial Narrow"/>
                <w:bCs/>
                <w:sz w:val="22"/>
                <w:szCs w:val="22"/>
              </w:rPr>
              <w:t>(rd.12-35)</w:t>
            </w:r>
          </w:p>
        </w:tc>
        <w:tc>
          <w:tcPr>
            <w:tcW w:w="708" w:type="dxa"/>
            <w:vAlign w:val="bottom"/>
          </w:tcPr>
          <w:p w:rsidR="00FB3BAB" w:rsidRPr="008A538D" w:rsidRDefault="00FB3BAB" w:rsidP="00B00856">
            <w:pPr>
              <w:rPr>
                <w:rFonts w:ascii="Arial Narrow" w:hAnsi="Arial Narrow"/>
                <w:sz w:val="22"/>
                <w:szCs w:val="22"/>
              </w:rPr>
            </w:pPr>
            <w:r w:rsidRPr="008A538D">
              <w:rPr>
                <w:rFonts w:ascii="Arial Narrow" w:hAnsi="Arial Narrow"/>
                <w:sz w:val="22"/>
                <w:szCs w:val="22"/>
              </w:rPr>
              <w:t>36</w:t>
            </w:r>
          </w:p>
        </w:tc>
        <w:tc>
          <w:tcPr>
            <w:tcW w:w="1523" w:type="dxa"/>
            <w:vAlign w:val="bottom"/>
          </w:tcPr>
          <w:p w:rsidR="00FB3BAB" w:rsidRPr="008A538D" w:rsidRDefault="00D35981" w:rsidP="00B00856">
            <w:pPr>
              <w:jc w:val="right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8A538D">
              <w:rPr>
                <w:rFonts w:ascii="Arial Narrow" w:hAnsi="Arial Narrow"/>
                <w:b/>
                <w:bCs/>
                <w:sz w:val="22"/>
                <w:szCs w:val="22"/>
              </w:rPr>
              <w:t>2.168.211</w:t>
            </w:r>
          </w:p>
        </w:tc>
      </w:tr>
      <w:tr w:rsidR="00FB3BAB" w:rsidRPr="008A538D" w:rsidTr="00FB3BAB">
        <w:tc>
          <w:tcPr>
            <w:tcW w:w="675" w:type="dxa"/>
          </w:tcPr>
          <w:p w:rsidR="00FB3BAB" w:rsidRPr="008A538D" w:rsidRDefault="00FB3BAB" w:rsidP="00B00856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5529" w:type="dxa"/>
          </w:tcPr>
          <w:p w:rsidR="00FB3BAB" w:rsidRPr="008A538D" w:rsidRDefault="00FB3BAB" w:rsidP="00B00856">
            <w:pPr>
              <w:jc w:val="both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8A538D"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                                                                       </w:t>
            </w:r>
            <w:r w:rsidR="004A797C">
              <w:rPr>
                <w:rFonts w:ascii="Arial Narrow" w:hAnsi="Arial Narrow"/>
                <w:b/>
                <w:bCs/>
                <w:sz w:val="22"/>
                <w:szCs w:val="22"/>
              </w:rPr>
              <w:t>-</w:t>
            </w:r>
            <w:r w:rsidRPr="008A538D"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  Pierdere</w:t>
            </w:r>
            <w:r w:rsidRPr="008A538D">
              <w:rPr>
                <w:rFonts w:ascii="Arial Narrow" w:hAnsi="Arial Narrow"/>
                <w:bCs/>
                <w:sz w:val="22"/>
                <w:szCs w:val="22"/>
              </w:rPr>
              <w:t>(rd35-12)</w:t>
            </w:r>
          </w:p>
        </w:tc>
        <w:tc>
          <w:tcPr>
            <w:tcW w:w="708" w:type="dxa"/>
          </w:tcPr>
          <w:p w:rsidR="00FB3BAB" w:rsidRPr="008A538D" w:rsidRDefault="00FB3BAB" w:rsidP="00B00856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8A538D">
              <w:rPr>
                <w:rFonts w:ascii="Arial Narrow" w:hAnsi="Arial Narrow"/>
                <w:sz w:val="22"/>
                <w:szCs w:val="22"/>
              </w:rPr>
              <w:t>37</w:t>
            </w:r>
          </w:p>
        </w:tc>
        <w:tc>
          <w:tcPr>
            <w:tcW w:w="1523" w:type="dxa"/>
          </w:tcPr>
          <w:p w:rsidR="00FB3BAB" w:rsidRPr="008A538D" w:rsidRDefault="00D35981" w:rsidP="00B00856">
            <w:pPr>
              <w:jc w:val="right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8A538D">
              <w:rPr>
                <w:rFonts w:ascii="Arial Narrow" w:hAnsi="Arial Narrow"/>
                <w:b/>
                <w:bCs/>
                <w:sz w:val="22"/>
                <w:szCs w:val="22"/>
              </w:rPr>
              <w:t>0</w:t>
            </w:r>
          </w:p>
        </w:tc>
      </w:tr>
      <w:tr w:rsidR="00FB3BAB" w:rsidRPr="008A538D" w:rsidTr="00FB3BAB">
        <w:tc>
          <w:tcPr>
            <w:tcW w:w="675" w:type="dxa"/>
          </w:tcPr>
          <w:p w:rsidR="00FB3BAB" w:rsidRPr="008A538D" w:rsidRDefault="00FB3BAB" w:rsidP="00B00856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8A538D">
              <w:rPr>
                <w:rFonts w:ascii="Arial Narrow" w:hAnsi="Arial Narrow"/>
                <w:sz w:val="22"/>
                <w:szCs w:val="22"/>
              </w:rPr>
              <w:t>9.</w:t>
            </w:r>
          </w:p>
        </w:tc>
        <w:tc>
          <w:tcPr>
            <w:tcW w:w="5529" w:type="dxa"/>
          </w:tcPr>
          <w:p w:rsidR="00FB3BAB" w:rsidRPr="008A538D" w:rsidRDefault="00FB3BAB" w:rsidP="00B00856">
            <w:pPr>
              <w:pStyle w:val="Listparagraf"/>
              <w:ind w:left="-108"/>
              <w:jc w:val="both"/>
              <w:rPr>
                <w:rFonts w:ascii="Arial Narrow" w:hAnsi="Arial Narrow"/>
                <w:bCs/>
                <w:sz w:val="22"/>
                <w:szCs w:val="22"/>
              </w:rPr>
            </w:pPr>
            <w:r w:rsidRPr="008A538D"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 </w:t>
            </w:r>
            <w:r w:rsidRPr="008A538D">
              <w:rPr>
                <w:rFonts w:ascii="Arial Narrow" w:hAnsi="Arial Narrow"/>
                <w:bCs/>
                <w:sz w:val="22"/>
                <w:szCs w:val="22"/>
              </w:rPr>
              <w:t>Venituri din interese de participare</w:t>
            </w:r>
          </w:p>
        </w:tc>
        <w:tc>
          <w:tcPr>
            <w:tcW w:w="708" w:type="dxa"/>
          </w:tcPr>
          <w:p w:rsidR="00FB3BAB" w:rsidRPr="008A538D" w:rsidRDefault="00FB3BAB" w:rsidP="00B00856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8A538D">
              <w:rPr>
                <w:rFonts w:ascii="Arial Narrow" w:hAnsi="Arial Narrow"/>
                <w:sz w:val="22"/>
                <w:szCs w:val="22"/>
              </w:rPr>
              <w:t>38</w:t>
            </w:r>
          </w:p>
        </w:tc>
        <w:tc>
          <w:tcPr>
            <w:tcW w:w="1523" w:type="dxa"/>
          </w:tcPr>
          <w:p w:rsidR="00FB3BAB" w:rsidRPr="008A538D" w:rsidRDefault="00FB3BAB" w:rsidP="00B00856">
            <w:pPr>
              <w:jc w:val="right"/>
              <w:rPr>
                <w:rFonts w:ascii="Arial Narrow" w:hAnsi="Arial Narrow"/>
                <w:bCs/>
                <w:sz w:val="22"/>
                <w:szCs w:val="22"/>
              </w:rPr>
            </w:pPr>
            <w:r w:rsidRPr="008A538D">
              <w:rPr>
                <w:rFonts w:ascii="Arial Narrow" w:hAnsi="Arial Narrow"/>
                <w:bCs/>
                <w:sz w:val="22"/>
                <w:szCs w:val="22"/>
              </w:rPr>
              <w:t>0</w:t>
            </w:r>
          </w:p>
        </w:tc>
      </w:tr>
      <w:tr w:rsidR="00FB3BAB" w:rsidRPr="008A538D" w:rsidTr="00FB3BAB">
        <w:tc>
          <w:tcPr>
            <w:tcW w:w="675" w:type="dxa"/>
          </w:tcPr>
          <w:p w:rsidR="00FB3BAB" w:rsidRPr="008A538D" w:rsidRDefault="00FB3BAB" w:rsidP="00B00856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5529" w:type="dxa"/>
          </w:tcPr>
          <w:p w:rsidR="00FB3BAB" w:rsidRPr="008A538D" w:rsidRDefault="00FB3BAB" w:rsidP="0086673D">
            <w:pPr>
              <w:pStyle w:val="Listparagraf"/>
              <w:numPr>
                <w:ilvl w:val="0"/>
                <w:numId w:val="32"/>
              </w:numPr>
              <w:jc w:val="both"/>
              <w:rPr>
                <w:rFonts w:ascii="Arial Narrow" w:hAnsi="Arial Narrow"/>
                <w:bCs/>
                <w:sz w:val="22"/>
                <w:szCs w:val="22"/>
              </w:rPr>
            </w:pPr>
            <w:r w:rsidRPr="008A538D">
              <w:rPr>
                <w:rFonts w:ascii="Arial Narrow" w:hAnsi="Arial Narrow"/>
                <w:bCs/>
                <w:sz w:val="22"/>
                <w:szCs w:val="22"/>
              </w:rPr>
              <w:t>din care, veniturile ob</w:t>
            </w:r>
            <w:r w:rsidR="0086673D" w:rsidRPr="008A538D">
              <w:rPr>
                <w:rFonts w:ascii="Arial Narrow" w:hAnsi="Arial Narrow"/>
                <w:bCs/>
                <w:sz w:val="22"/>
                <w:szCs w:val="22"/>
              </w:rPr>
              <w:t>ţ</w:t>
            </w:r>
            <w:r w:rsidRPr="008A538D">
              <w:rPr>
                <w:rFonts w:ascii="Arial Narrow" w:hAnsi="Arial Narrow"/>
                <w:bCs/>
                <w:sz w:val="22"/>
                <w:szCs w:val="22"/>
              </w:rPr>
              <w:t>inute  de la entit</w:t>
            </w:r>
            <w:r w:rsidR="0086673D" w:rsidRPr="008A538D">
              <w:rPr>
                <w:rFonts w:ascii="Arial Narrow" w:hAnsi="Arial Narrow"/>
                <w:bCs/>
                <w:sz w:val="22"/>
                <w:szCs w:val="22"/>
              </w:rPr>
              <w:t>ăţ</w:t>
            </w:r>
            <w:r w:rsidRPr="008A538D">
              <w:rPr>
                <w:rFonts w:ascii="Arial Narrow" w:hAnsi="Arial Narrow"/>
                <w:bCs/>
                <w:sz w:val="22"/>
                <w:szCs w:val="22"/>
              </w:rPr>
              <w:t>ile afiliate</w:t>
            </w:r>
          </w:p>
        </w:tc>
        <w:tc>
          <w:tcPr>
            <w:tcW w:w="708" w:type="dxa"/>
          </w:tcPr>
          <w:p w:rsidR="00FB3BAB" w:rsidRPr="008A538D" w:rsidRDefault="00FB3BAB" w:rsidP="00B00856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8A538D">
              <w:rPr>
                <w:rFonts w:ascii="Arial Narrow" w:hAnsi="Arial Narrow"/>
                <w:sz w:val="22"/>
                <w:szCs w:val="22"/>
              </w:rPr>
              <w:t>39</w:t>
            </w:r>
          </w:p>
        </w:tc>
        <w:tc>
          <w:tcPr>
            <w:tcW w:w="1523" w:type="dxa"/>
          </w:tcPr>
          <w:p w:rsidR="00FB3BAB" w:rsidRPr="008A538D" w:rsidRDefault="00FB3BAB" w:rsidP="00B00856">
            <w:pPr>
              <w:jc w:val="right"/>
              <w:rPr>
                <w:rFonts w:ascii="Arial Narrow" w:hAnsi="Arial Narrow"/>
                <w:bCs/>
                <w:sz w:val="22"/>
                <w:szCs w:val="22"/>
              </w:rPr>
            </w:pPr>
            <w:r w:rsidRPr="008A538D">
              <w:rPr>
                <w:rFonts w:ascii="Arial Narrow" w:hAnsi="Arial Narrow"/>
                <w:bCs/>
                <w:sz w:val="22"/>
                <w:szCs w:val="22"/>
              </w:rPr>
              <w:t>0</w:t>
            </w:r>
          </w:p>
        </w:tc>
      </w:tr>
      <w:tr w:rsidR="00FB3BAB" w:rsidRPr="008A538D" w:rsidTr="00FB3BAB">
        <w:tc>
          <w:tcPr>
            <w:tcW w:w="675" w:type="dxa"/>
          </w:tcPr>
          <w:p w:rsidR="00FB3BAB" w:rsidRPr="008A538D" w:rsidRDefault="00FB3BAB" w:rsidP="00B00856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8A538D">
              <w:rPr>
                <w:rFonts w:ascii="Arial Narrow" w:hAnsi="Arial Narrow"/>
                <w:sz w:val="22"/>
                <w:szCs w:val="22"/>
              </w:rPr>
              <w:t>10.</w:t>
            </w:r>
          </w:p>
        </w:tc>
        <w:tc>
          <w:tcPr>
            <w:tcW w:w="5529" w:type="dxa"/>
          </w:tcPr>
          <w:p w:rsidR="00FB3BAB" w:rsidRPr="008A538D" w:rsidRDefault="00FB3BAB" w:rsidP="0086673D">
            <w:pPr>
              <w:pStyle w:val="Listparagraf"/>
              <w:ind w:left="34" w:hanging="34"/>
              <w:jc w:val="both"/>
              <w:rPr>
                <w:rFonts w:ascii="Arial Narrow" w:hAnsi="Arial Narrow"/>
                <w:bCs/>
                <w:sz w:val="22"/>
                <w:szCs w:val="22"/>
              </w:rPr>
            </w:pPr>
            <w:r w:rsidRPr="008A538D">
              <w:rPr>
                <w:rFonts w:ascii="Arial Narrow" w:hAnsi="Arial Narrow"/>
                <w:bCs/>
                <w:sz w:val="22"/>
                <w:szCs w:val="22"/>
              </w:rPr>
              <w:t xml:space="preserve">Venituri din alte investiţii </w:t>
            </w:r>
            <w:r w:rsidR="0086673D" w:rsidRPr="008A538D">
              <w:rPr>
                <w:rFonts w:ascii="Arial Narrow" w:hAnsi="Arial Narrow"/>
                <w:bCs/>
                <w:sz w:val="22"/>
                <w:szCs w:val="22"/>
              </w:rPr>
              <w:t xml:space="preserve"> si îm</w:t>
            </w:r>
            <w:r w:rsidRPr="008A538D">
              <w:rPr>
                <w:rFonts w:ascii="Arial Narrow" w:hAnsi="Arial Narrow"/>
                <w:bCs/>
                <w:sz w:val="22"/>
                <w:szCs w:val="22"/>
              </w:rPr>
              <w:t>prumuturi care fac parte din activele imobilizate</w:t>
            </w:r>
          </w:p>
        </w:tc>
        <w:tc>
          <w:tcPr>
            <w:tcW w:w="708" w:type="dxa"/>
          </w:tcPr>
          <w:p w:rsidR="00FB3BAB" w:rsidRPr="008A538D" w:rsidRDefault="00FB3BAB" w:rsidP="00B00856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8A538D">
              <w:rPr>
                <w:rFonts w:ascii="Arial Narrow" w:hAnsi="Arial Narrow"/>
                <w:sz w:val="22"/>
                <w:szCs w:val="22"/>
              </w:rPr>
              <w:t>40</w:t>
            </w:r>
          </w:p>
        </w:tc>
        <w:tc>
          <w:tcPr>
            <w:tcW w:w="1523" w:type="dxa"/>
          </w:tcPr>
          <w:p w:rsidR="00FB3BAB" w:rsidRPr="008A538D" w:rsidRDefault="00FB3BAB" w:rsidP="00B00856">
            <w:pPr>
              <w:jc w:val="right"/>
              <w:rPr>
                <w:rFonts w:ascii="Arial Narrow" w:hAnsi="Arial Narrow"/>
                <w:bCs/>
                <w:sz w:val="22"/>
                <w:szCs w:val="22"/>
              </w:rPr>
            </w:pPr>
            <w:r w:rsidRPr="008A538D">
              <w:rPr>
                <w:rFonts w:ascii="Arial Narrow" w:hAnsi="Arial Narrow"/>
                <w:bCs/>
                <w:sz w:val="22"/>
                <w:szCs w:val="22"/>
              </w:rPr>
              <w:t>0</w:t>
            </w:r>
          </w:p>
        </w:tc>
      </w:tr>
      <w:tr w:rsidR="00FB3BAB" w:rsidRPr="008A538D" w:rsidTr="00FB3BAB">
        <w:tc>
          <w:tcPr>
            <w:tcW w:w="675" w:type="dxa"/>
          </w:tcPr>
          <w:p w:rsidR="00FB3BAB" w:rsidRPr="008A538D" w:rsidRDefault="00FB3BAB" w:rsidP="00B00856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5529" w:type="dxa"/>
          </w:tcPr>
          <w:p w:rsidR="00FB3BAB" w:rsidRPr="008A538D" w:rsidRDefault="00FB3BAB" w:rsidP="0086673D">
            <w:pPr>
              <w:pStyle w:val="Listparagraf"/>
              <w:numPr>
                <w:ilvl w:val="0"/>
                <w:numId w:val="32"/>
              </w:numPr>
              <w:jc w:val="both"/>
              <w:rPr>
                <w:rFonts w:ascii="Arial Narrow" w:hAnsi="Arial Narrow"/>
                <w:bCs/>
                <w:sz w:val="22"/>
                <w:szCs w:val="22"/>
              </w:rPr>
            </w:pPr>
            <w:r w:rsidRPr="008A538D">
              <w:rPr>
                <w:rFonts w:ascii="Arial Narrow" w:hAnsi="Arial Narrow"/>
                <w:bCs/>
                <w:sz w:val="22"/>
                <w:szCs w:val="22"/>
              </w:rPr>
              <w:t>din care, veniturile ob</w:t>
            </w:r>
            <w:r w:rsidR="0086673D" w:rsidRPr="008A538D">
              <w:rPr>
                <w:rFonts w:ascii="Arial Narrow" w:hAnsi="Arial Narrow"/>
                <w:bCs/>
                <w:sz w:val="22"/>
                <w:szCs w:val="22"/>
              </w:rPr>
              <w:t>ţ</w:t>
            </w:r>
            <w:r w:rsidRPr="008A538D">
              <w:rPr>
                <w:rFonts w:ascii="Arial Narrow" w:hAnsi="Arial Narrow"/>
                <w:bCs/>
                <w:sz w:val="22"/>
                <w:szCs w:val="22"/>
              </w:rPr>
              <w:t>inute de la entit</w:t>
            </w:r>
            <w:r w:rsidR="0086673D" w:rsidRPr="008A538D">
              <w:rPr>
                <w:rFonts w:ascii="Arial Narrow" w:hAnsi="Arial Narrow"/>
                <w:bCs/>
                <w:sz w:val="22"/>
                <w:szCs w:val="22"/>
              </w:rPr>
              <w:t>ăţ</w:t>
            </w:r>
            <w:r w:rsidRPr="008A538D">
              <w:rPr>
                <w:rFonts w:ascii="Arial Narrow" w:hAnsi="Arial Narrow"/>
                <w:bCs/>
                <w:sz w:val="22"/>
                <w:szCs w:val="22"/>
              </w:rPr>
              <w:t>ile afiliate</w:t>
            </w:r>
          </w:p>
        </w:tc>
        <w:tc>
          <w:tcPr>
            <w:tcW w:w="708" w:type="dxa"/>
          </w:tcPr>
          <w:p w:rsidR="00FB3BAB" w:rsidRPr="008A538D" w:rsidRDefault="00FB3BAB" w:rsidP="00B00856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8A538D">
              <w:rPr>
                <w:rFonts w:ascii="Arial Narrow" w:hAnsi="Arial Narrow"/>
                <w:sz w:val="22"/>
                <w:szCs w:val="22"/>
              </w:rPr>
              <w:t>41</w:t>
            </w:r>
          </w:p>
        </w:tc>
        <w:tc>
          <w:tcPr>
            <w:tcW w:w="1523" w:type="dxa"/>
          </w:tcPr>
          <w:p w:rsidR="00FB3BAB" w:rsidRPr="008A538D" w:rsidRDefault="00FB3BAB" w:rsidP="00B00856">
            <w:pPr>
              <w:jc w:val="right"/>
              <w:rPr>
                <w:rFonts w:ascii="Arial Narrow" w:hAnsi="Arial Narrow"/>
                <w:bCs/>
                <w:sz w:val="22"/>
                <w:szCs w:val="22"/>
              </w:rPr>
            </w:pPr>
            <w:r w:rsidRPr="008A538D">
              <w:rPr>
                <w:rFonts w:ascii="Arial Narrow" w:hAnsi="Arial Narrow"/>
                <w:bCs/>
                <w:sz w:val="22"/>
                <w:szCs w:val="22"/>
              </w:rPr>
              <w:t>0</w:t>
            </w:r>
          </w:p>
        </w:tc>
      </w:tr>
      <w:tr w:rsidR="00FB3BAB" w:rsidRPr="008A538D" w:rsidTr="00FB3BAB">
        <w:tc>
          <w:tcPr>
            <w:tcW w:w="675" w:type="dxa"/>
          </w:tcPr>
          <w:p w:rsidR="00FB3BAB" w:rsidRPr="008A538D" w:rsidRDefault="00FB3BAB" w:rsidP="00B00856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8A538D">
              <w:rPr>
                <w:rFonts w:ascii="Arial Narrow" w:hAnsi="Arial Narrow"/>
                <w:sz w:val="22"/>
                <w:szCs w:val="22"/>
              </w:rPr>
              <w:t>11.</w:t>
            </w:r>
          </w:p>
        </w:tc>
        <w:tc>
          <w:tcPr>
            <w:tcW w:w="5529" w:type="dxa"/>
          </w:tcPr>
          <w:p w:rsidR="00FB3BAB" w:rsidRPr="008A538D" w:rsidRDefault="00FB3BAB" w:rsidP="00B00856">
            <w:pPr>
              <w:pStyle w:val="Listparagraf"/>
              <w:ind w:left="0"/>
              <w:jc w:val="both"/>
              <w:rPr>
                <w:rFonts w:ascii="Arial Narrow" w:hAnsi="Arial Narrow"/>
                <w:bCs/>
                <w:sz w:val="22"/>
                <w:szCs w:val="22"/>
              </w:rPr>
            </w:pPr>
            <w:r w:rsidRPr="008A538D">
              <w:rPr>
                <w:rFonts w:ascii="Arial Narrow" w:hAnsi="Arial Narrow"/>
                <w:sz w:val="22"/>
                <w:szCs w:val="22"/>
              </w:rPr>
              <w:t>Venituri din dobânzi</w:t>
            </w:r>
          </w:p>
        </w:tc>
        <w:tc>
          <w:tcPr>
            <w:tcW w:w="708" w:type="dxa"/>
          </w:tcPr>
          <w:p w:rsidR="00FB3BAB" w:rsidRPr="008A538D" w:rsidRDefault="00FB3BAB" w:rsidP="00B00856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8A538D">
              <w:rPr>
                <w:rFonts w:ascii="Arial Narrow" w:hAnsi="Arial Narrow"/>
                <w:sz w:val="22"/>
                <w:szCs w:val="22"/>
              </w:rPr>
              <w:t>42</w:t>
            </w:r>
          </w:p>
        </w:tc>
        <w:tc>
          <w:tcPr>
            <w:tcW w:w="1523" w:type="dxa"/>
          </w:tcPr>
          <w:p w:rsidR="00FB3BAB" w:rsidRPr="008A538D" w:rsidRDefault="00D35981" w:rsidP="00B00856">
            <w:pPr>
              <w:jc w:val="right"/>
              <w:rPr>
                <w:rFonts w:ascii="Arial Narrow" w:hAnsi="Arial Narrow"/>
                <w:bCs/>
                <w:sz w:val="22"/>
                <w:szCs w:val="22"/>
              </w:rPr>
            </w:pPr>
            <w:r w:rsidRPr="008A538D">
              <w:rPr>
                <w:rFonts w:ascii="Arial Narrow" w:hAnsi="Arial Narrow"/>
                <w:bCs/>
                <w:sz w:val="22"/>
                <w:szCs w:val="22"/>
              </w:rPr>
              <w:t>96.505</w:t>
            </w:r>
          </w:p>
        </w:tc>
      </w:tr>
      <w:tr w:rsidR="00FB3BAB" w:rsidRPr="008A538D" w:rsidTr="00FB3BAB">
        <w:tc>
          <w:tcPr>
            <w:tcW w:w="675" w:type="dxa"/>
          </w:tcPr>
          <w:p w:rsidR="00FB3BAB" w:rsidRPr="008A538D" w:rsidRDefault="00FB3BAB" w:rsidP="00B00856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5529" w:type="dxa"/>
          </w:tcPr>
          <w:p w:rsidR="00FB3BAB" w:rsidRPr="008A538D" w:rsidRDefault="00FB3BAB" w:rsidP="001B472D">
            <w:pPr>
              <w:pStyle w:val="Listparagraf"/>
              <w:numPr>
                <w:ilvl w:val="0"/>
                <w:numId w:val="32"/>
              </w:numPr>
              <w:jc w:val="both"/>
              <w:rPr>
                <w:rFonts w:ascii="Arial Narrow" w:hAnsi="Arial Narrow"/>
                <w:bCs/>
                <w:sz w:val="22"/>
                <w:szCs w:val="22"/>
              </w:rPr>
            </w:pPr>
            <w:r w:rsidRPr="008A538D">
              <w:rPr>
                <w:rFonts w:ascii="Arial Narrow" w:hAnsi="Arial Narrow"/>
                <w:bCs/>
                <w:sz w:val="22"/>
                <w:szCs w:val="22"/>
              </w:rPr>
              <w:t>din care, veniturile ob</w:t>
            </w:r>
            <w:r w:rsidR="001B472D" w:rsidRPr="008A538D">
              <w:rPr>
                <w:rFonts w:ascii="Arial Narrow" w:hAnsi="Arial Narrow"/>
                <w:bCs/>
                <w:sz w:val="22"/>
                <w:szCs w:val="22"/>
              </w:rPr>
              <w:t>ţ</w:t>
            </w:r>
            <w:r w:rsidRPr="008A538D">
              <w:rPr>
                <w:rFonts w:ascii="Arial Narrow" w:hAnsi="Arial Narrow"/>
                <w:bCs/>
                <w:sz w:val="22"/>
                <w:szCs w:val="22"/>
              </w:rPr>
              <w:t>inute de la entit</w:t>
            </w:r>
            <w:r w:rsidR="001B472D" w:rsidRPr="008A538D">
              <w:rPr>
                <w:rFonts w:ascii="Arial Narrow" w:hAnsi="Arial Narrow"/>
                <w:bCs/>
                <w:sz w:val="22"/>
                <w:szCs w:val="22"/>
              </w:rPr>
              <w:t>ăţ</w:t>
            </w:r>
            <w:r w:rsidRPr="008A538D">
              <w:rPr>
                <w:rFonts w:ascii="Arial Narrow" w:hAnsi="Arial Narrow"/>
                <w:bCs/>
                <w:sz w:val="22"/>
                <w:szCs w:val="22"/>
              </w:rPr>
              <w:t>ile afiliate</w:t>
            </w:r>
          </w:p>
        </w:tc>
        <w:tc>
          <w:tcPr>
            <w:tcW w:w="708" w:type="dxa"/>
          </w:tcPr>
          <w:p w:rsidR="00FB3BAB" w:rsidRPr="008A538D" w:rsidRDefault="00FB3BAB" w:rsidP="00B00856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8A538D">
              <w:rPr>
                <w:rFonts w:ascii="Arial Narrow" w:hAnsi="Arial Narrow"/>
                <w:sz w:val="22"/>
                <w:szCs w:val="22"/>
              </w:rPr>
              <w:t>43</w:t>
            </w:r>
          </w:p>
        </w:tc>
        <w:tc>
          <w:tcPr>
            <w:tcW w:w="1523" w:type="dxa"/>
          </w:tcPr>
          <w:p w:rsidR="00FB3BAB" w:rsidRPr="008A538D" w:rsidRDefault="00FB3BAB" w:rsidP="00B00856">
            <w:pPr>
              <w:jc w:val="right"/>
              <w:rPr>
                <w:rFonts w:ascii="Arial Narrow" w:hAnsi="Arial Narrow"/>
                <w:bCs/>
                <w:sz w:val="22"/>
                <w:szCs w:val="22"/>
              </w:rPr>
            </w:pPr>
            <w:r w:rsidRPr="008A538D">
              <w:rPr>
                <w:rFonts w:ascii="Arial Narrow" w:hAnsi="Arial Narrow"/>
                <w:bCs/>
                <w:sz w:val="22"/>
                <w:szCs w:val="22"/>
              </w:rPr>
              <w:t>0</w:t>
            </w:r>
          </w:p>
        </w:tc>
      </w:tr>
      <w:tr w:rsidR="00FB3BAB" w:rsidRPr="008A538D" w:rsidTr="00FB3BAB">
        <w:tc>
          <w:tcPr>
            <w:tcW w:w="675" w:type="dxa"/>
          </w:tcPr>
          <w:p w:rsidR="00FB3BAB" w:rsidRPr="008A538D" w:rsidRDefault="00FB3BAB" w:rsidP="00B00856">
            <w:pPr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</w:p>
        </w:tc>
        <w:tc>
          <w:tcPr>
            <w:tcW w:w="5529" w:type="dxa"/>
          </w:tcPr>
          <w:p w:rsidR="00FB3BAB" w:rsidRPr="008A538D" w:rsidRDefault="00FB3BAB" w:rsidP="00B00856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8A538D">
              <w:rPr>
                <w:rFonts w:ascii="Arial Narrow" w:hAnsi="Arial Narrow"/>
                <w:sz w:val="22"/>
                <w:szCs w:val="22"/>
              </w:rPr>
              <w:t>Alte venituri financiare</w:t>
            </w:r>
          </w:p>
        </w:tc>
        <w:tc>
          <w:tcPr>
            <w:tcW w:w="708" w:type="dxa"/>
          </w:tcPr>
          <w:p w:rsidR="00FB3BAB" w:rsidRPr="008A538D" w:rsidRDefault="00FB3BAB" w:rsidP="00B00856">
            <w:pPr>
              <w:rPr>
                <w:rFonts w:ascii="Arial Narrow" w:hAnsi="Arial Narrow"/>
                <w:sz w:val="22"/>
                <w:szCs w:val="22"/>
              </w:rPr>
            </w:pPr>
            <w:r w:rsidRPr="008A538D">
              <w:rPr>
                <w:rFonts w:ascii="Arial Narrow" w:hAnsi="Arial Narrow"/>
                <w:sz w:val="22"/>
                <w:szCs w:val="22"/>
              </w:rPr>
              <w:t>44</w:t>
            </w:r>
          </w:p>
        </w:tc>
        <w:tc>
          <w:tcPr>
            <w:tcW w:w="1523" w:type="dxa"/>
          </w:tcPr>
          <w:p w:rsidR="00FB3BAB" w:rsidRPr="008A538D" w:rsidRDefault="00FB3BAB" w:rsidP="004657A1">
            <w:pPr>
              <w:jc w:val="right"/>
              <w:rPr>
                <w:rFonts w:ascii="Arial Narrow" w:hAnsi="Arial Narrow"/>
                <w:sz w:val="22"/>
                <w:szCs w:val="22"/>
              </w:rPr>
            </w:pPr>
            <w:r w:rsidRPr="008A538D">
              <w:rPr>
                <w:rFonts w:ascii="Arial Narrow" w:hAnsi="Arial Narrow"/>
                <w:sz w:val="22"/>
                <w:szCs w:val="22"/>
              </w:rPr>
              <w:t>1</w:t>
            </w:r>
            <w:r w:rsidR="004657A1" w:rsidRPr="008A538D">
              <w:rPr>
                <w:rFonts w:ascii="Arial Narrow" w:hAnsi="Arial Narrow"/>
                <w:sz w:val="22"/>
                <w:szCs w:val="22"/>
              </w:rPr>
              <w:t>97.978</w:t>
            </w:r>
          </w:p>
        </w:tc>
      </w:tr>
      <w:tr w:rsidR="00FB3BAB" w:rsidRPr="008A538D" w:rsidTr="00FB3BAB">
        <w:trPr>
          <w:trHeight w:val="381"/>
        </w:trPr>
        <w:tc>
          <w:tcPr>
            <w:tcW w:w="675" w:type="dxa"/>
          </w:tcPr>
          <w:p w:rsidR="00FB3BAB" w:rsidRPr="008A538D" w:rsidRDefault="00FB3BAB" w:rsidP="00B00856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5529" w:type="dxa"/>
          </w:tcPr>
          <w:p w:rsidR="00FB3BAB" w:rsidRPr="008A538D" w:rsidRDefault="00FB3BAB" w:rsidP="00B00856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8A538D">
              <w:rPr>
                <w:rFonts w:ascii="Arial Narrow" w:hAnsi="Arial Narrow"/>
                <w:b/>
                <w:sz w:val="22"/>
                <w:szCs w:val="22"/>
              </w:rPr>
              <w:t>VENITURI  FINANCIARE  -  TOTAL</w:t>
            </w:r>
            <w:r w:rsidRPr="008A538D">
              <w:rPr>
                <w:rFonts w:ascii="Arial Narrow" w:hAnsi="Arial Narrow"/>
                <w:sz w:val="22"/>
                <w:szCs w:val="22"/>
              </w:rPr>
              <w:t xml:space="preserve"> (rd.36+38+40+42)</w:t>
            </w:r>
          </w:p>
        </w:tc>
        <w:tc>
          <w:tcPr>
            <w:tcW w:w="708" w:type="dxa"/>
          </w:tcPr>
          <w:p w:rsidR="00FB3BAB" w:rsidRPr="008A538D" w:rsidRDefault="00FB3BAB" w:rsidP="00B00856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8A538D">
              <w:rPr>
                <w:rFonts w:ascii="Arial Narrow" w:hAnsi="Arial Narrow"/>
                <w:sz w:val="22"/>
                <w:szCs w:val="22"/>
              </w:rPr>
              <w:t>45</w:t>
            </w:r>
          </w:p>
        </w:tc>
        <w:tc>
          <w:tcPr>
            <w:tcW w:w="1523" w:type="dxa"/>
          </w:tcPr>
          <w:p w:rsidR="00FB3BAB" w:rsidRPr="008A538D" w:rsidRDefault="004657A1" w:rsidP="00B00856">
            <w:pPr>
              <w:jc w:val="right"/>
              <w:rPr>
                <w:rFonts w:ascii="Arial Narrow" w:hAnsi="Arial Narrow"/>
                <w:b/>
                <w:sz w:val="22"/>
                <w:szCs w:val="22"/>
              </w:rPr>
            </w:pPr>
            <w:r w:rsidRPr="008A538D">
              <w:rPr>
                <w:rFonts w:ascii="Arial Narrow" w:hAnsi="Arial Narrow"/>
                <w:b/>
                <w:sz w:val="22"/>
                <w:szCs w:val="22"/>
              </w:rPr>
              <w:t>294.483</w:t>
            </w:r>
          </w:p>
        </w:tc>
      </w:tr>
      <w:tr w:rsidR="00FB3BAB" w:rsidRPr="008A538D" w:rsidTr="00FB3BAB">
        <w:tc>
          <w:tcPr>
            <w:tcW w:w="675" w:type="dxa"/>
          </w:tcPr>
          <w:p w:rsidR="00FB3BAB" w:rsidRPr="008A538D" w:rsidRDefault="00FB3BAB" w:rsidP="00B00856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8A538D">
              <w:rPr>
                <w:rFonts w:ascii="Arial Narrow" w:hAnsi="Arial Narrow"/>
                <w:sz w:val="22"/>
                <w:szCs w:val="22"/>
              </w:rPr>
              <w:t>12.</w:t>
            </w:r>
          </w:p>
        </w:tc>
        <w:tc>
          <w:tcPr>
            <w:tcW w:w="5529" w:type="dxa"/>
          </w:tcPr>
          <w:p w:rsidR="00FB3BAB" w:rsidRPr="008A538D" w:rsidRDefault="00FB3BAB" w:rsidP="001B472D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8A538D">
              <w:rPr>
                <w:rFonts w:ascii="Arial Narrow" w:hAnsi="Arial Narrow"/>
                <w:sz w:val="22"/>
                <w:szCs w:val="22"/>
              </w:rPr>
              <w:t>Ajust</w:t>
            </w:r>
            <w:r w:rsidR="001B472D" w:rsidRPr="008A538D">
              <w:rPr>
                <w:rFonts w:ascii="Arial Narrow" w:hAnsi="Arial Narrow"/>
                <w:sz w:val="22"/>
                <w:szCs w:val="22"/>
              </w:rPr>
              <w:t>ă</w:t>
            </w:r>
            <w:r w:rsidRPr="008A538D">
              <w:rPr>
                <w:rFonts w:ascii="Arial Narrow" w:hAnsi="Arial Narrow"/>
                <w:sz w:val="22"/>
                <w:szCs w:val="22"/>
              </w:rPr>
              <w:t>ri de valoare privind imobilizările financiare şi investiţiile financiare deţinute ca active circulante (rd.47-48)</w:t>
            </w:r>
          </w:p>
        </w:tc>
        <w:tc>
          <w:tcPr>
            <w:tcW w:w="708" w:type="dxa"/>
          </w:tcPr>
          <w:p w:rsidR="00FB3BAB" w:rsidRPr="008A538D" w:rsidRDefault="00FB3BAB" w:rsidP="00B00856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8A538D">
              <w:rPr>
                <w:rFonts w:ascii="Arial Narrow" w:hAnsi="Arial Narrow"/>
                <w:sz w:val="22"/>
                <w:szCs w:val="22"/>
              </w:rPr>
              <w:t>46</w:t>
            </w:r>
          </w:p>
        </w:tc>
        <w:tc>
          <w:tcPr>
            <w:tcW w:w="1523" w:type="dxa"/>
          </w:tcPr>
          <w:p w:rsidR="00FB3BAB" w:rsidRPr="008A538D" w:rsidRDefault="00FB3BAB" w:rsidP="00B00856">
            <w:pPr>
              <w:jc w:val="right"/>
              <w:rPr>
                <w:rFonts w:ascii="Arial Narrow" w:hAnsi="Arial Narrow"/>
                <w:bCs/>
                <w:sz w:val="22"/>
                <w:szCs w:val="22"/>
              </w:rPr>
            </w:pPr>
            <w:r w:rsidRPr="008A538D">
              <w:rPr>
                <w:rFonts w:ascii="Arial Narrow" w:hAnsi="Arial Narrow"/>
                <w:bCs/>
                <w:sz w:val="22"/>
                <w:szCs w:val="22"/>
              </w:rPr>
              <w:t>0</w:t>
            </w:r>
          </w:p>
        </w:tc>
      </w:tr>
      <w:tr w:rsidR="00FB3BAB" w:rsidRPr="008A538D" w:rsidTr="00FB3BAB">
        <w:tc>
          <w:tcPr>
            <w:tcW w:w="675" w:type="dxa"/>
          </w:tcPr>
          <w:p w:rsidR="00FB3BAB" w:rsidRPr="008A538D" w:rsidRDefault="00FB3BAB" w:rsidP="00B00856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5529" w:type="dxa"/>
          </w:tcPr>
          <w:p w:rsidR="00FB3BAB" w:rsidRPr="008A538D" w:rsidRDefault="00FB3BAB" w:rsidP="00B00856">
            <w:pPr>
              <w:pStyle w:val="Titlu8"/>
              <w:numPr>
                <w:ilvl w:val="0"/>
                <w:numId w:val="32"/>
              </w:numPr>
              <w:rPr>
                <w:rFonts w:ascii="Arial Narrow" w:hAnsi="Arial Narrow"/>
                <w:b w:val="0"/>
                <w:sz w:val="22"/>
                <w:szCs w:val="22"/>
              </w:rPr>
            </w:pPr>
            <w:r w:rsidRPr="008A538D">
              <w:rPr>
                <w:rFonts w:ascii="Arial Narrow" w:hAnsi="Arial Narrow"/>
                <w:b w:val="0"/>
                <w:sz w:val="22"/>
                <w:szCs w:val="22"/>
              </w:rPr>
              <w:t>Cheltuieli</w:t>
            </w:r>
          </w:p>
        </w:tc>
        <w:tc>
          <w:tcPr>
            <w:tcW w:w="708" w:type="dxa"/>
          </w:tcPr>
          <w:p w:rsidR="00FB3BAB" w:rsidRPr="008A538D" w:rsidRDefault="00FB3BAB" w:rsidP="00B00856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8A538D">
              <w:rPr>
                <w:rFonts w:ascii="Arial Narrow" w:hAnsi="Arial Narrow"/>
                <w:sz w:val="22"/>
                <w:szCs w:val="22"/>
              </w:rPr>
              <w:t>47</w:t>
            </w:r>
          </w:p>
        </w:tc>
        <w:tc>
          <w:tcPr>
            <w:tcW w:w="1523" w:type="dxa"/>
          </w:tcPr>
          <w:p w:rsidR="00FB3BAB" w:rsidRPr="008A538D" w:rsidRDefault="00FB3BAB" w:rsidP="00B00856">
            <w:pPr>
              <w:jc w:val="right"/>
              <w:rPr>
                <w:rFonts w:ascii="Arial Narrow" w:hAnsi="Arial Narrow"/>
                <w:bCs/>
                <w:sz w:val="22"/>
                <w:szCs w:val="22"/>
              </w:rPr>
            </w:pPr>
            <w:r w:rsidRPr="008A538D">
              <w:rPr>
                <w:rFonts w:ascii="Arial Narrow" w:hAnsi="Arial Narrow"/>
                <w:bCs/>
                <w:sz w:val="22"/>
                <w:szCs w:val="22"/>
              </w:rPr>
              <w:t>0</w:t>
            </w:r>
          </w:p>
        </w:tc>
      </w:tr>
      <w:tr w:rsidR="00FB3BAB" w:rsidRPr="008A538D" w:rsidTr="00FB3BAB">
        <w:tc>
          <w:tcPr>
            <w:tcW w:w="675" w:type="dxa"/>
          </w:tcPr>
          <w:p w:rsidR="00FB3BAB" w:rsidRPr="008A538D" w:rsidRDefault="00FB3BAB" w:rsidP="00B00856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5529" w:type="dxa"/>
          </w:tcPr>
          <w:p w:rsidR="00FB3BAB" w:rsidRPr="008A538D" w:rsidRDefault="00FB3BAB" w:rsidP="00B00856">
            <w:pPr>
              <w:pStyle w:val="Titlu8"/>
              <w:numPr>
                <w:ilvl w:val="0"/>
                <w:numId w:val="32"/>
              </w:numPr>
              <w:rPr>
                <w:rFonts w:ascii="Arial Narrow" w:hAnsi="Arial Narrow"/>
                <w:b w:val="0"/>
                <w:sz w:val="22"/>
                <w:szCs w:val="22"/>
              </w:rPr>
            </w:pPr>
            <w:r w:rsidRPr="008A538D">
              <w:rPr>
                <w:rFonts w:ascii="Arial Narrow" w:hAnsi="Arial Narrow"/>
                <w:b w:val="0"/>
                <w:sz w:val="22"/>
                <w:szCs w:val="22"/>
              </w:rPr>
              <w:t>Venituri</w:t>
            </w:r>
          </w:p>
        </w:tc>
        <w:tc>
          <w:tcPr>
            <w:tcW w:w="708" w:type="dxa"/>
          </w:tcPr>
          <w:p w:rsidR="00FB3BAB" w:rsidRPr="008A538D" w:rsidRDefault="00FB3BAB" w:rsidP="00B00856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8A538D">
              <w:rPr>
                <w:rFonts w:ascii="Arial Narrow" w:hAnsi="Arial Narrow"/>
                <w:sz w:val="22"/>
                <w:szCs w:val="22"/>
              </w:rPr>
              <w:t>48</w:t>
            </w:r>
          </w:p>
        </w:tc>
        <w:tc>
          <w:tcPr>
            <w:tcW w:w="1523" w:type="dxa"/>
          </w:tcPr>
          <w:p w:rsidR="00FB3BAB" w:rsidRPr="008A538D" w:rsidRDefault="00FB3BAB" w:rsidP="00B00856">
            <w:pPr>
              <w:jc w:val="right"/>
              <w:rPr>
                <w:rFonts w:ascii="Arial Narrow" w:hAnsi="Arial Narrow"/>
                <w:bCs/>
                <w:sz w:val="22"/>
                <w:szCs w:val="22"/>
              </w:rPr>
            </w:pPr>
            <w:r w:rsidRPr="008A538D">
              <w:rPr>
                <w:rFonts w:ascii="Arial Narrow" w:hAnsi="Arial Narrow"/>
                <w:bCs/>
                <w:sz w:val="22"/>
                <w:szCs w:val="22"/>
              </w:rPr>
              <w:t>0</w:t>
            </w:r>
          </w:p>
        </w:tc>
      </w:tr>
      <w:tr w:rsidR="00FB3BAB" w:rsidRPr="008A538D" w:rsidTr="00FB3BAB">
        <w:tc>
          <w:tcPr>
            <w:tcW w:w="675" w:type="dxa"/>
          </w:tcPr>
          <w:p w:rsidR="00FB3BAB" w:rsidRPr="008A538D" w:rsidRDefault="00FB3BAB" w:rsidP="00B00856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8A538D">
              <w:rPr>
                <w:rFonts w:ascii="Arial Narrow" w:hAnsi="Arial Narrow"/>
                <w:sz w:val="22"/>
                <w:szCs w:val="22"/>
              </w:rPr>
              <w:t>13.</w:t>
            </w:r>
          </w:p>
        </w:tc>
        <w:tc>
          <w:tcPr>
            <w:tcW w:w="5529" w:type="dxa"/>
          </w:tcPr>
          <w:p w:rsidR="00FB3BAB" w:rsidRPr="008A538D" w:rsidRDefault="00FB3BAB" w:rsidP="00B00856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8A538D">
              <w:rPr>
                <w:rFonts w:ascii="Arial Narrow" w:hAnsi="Arial Narrow"/>
                <w:sz w:val="22"/>
                <w:szCs w:val="22"/>
              </w:rPr>
              <w:t>Cheltuieli privind dobânzile</w:t>
            </w:r>
          </w:p>
        </w:tc>
        <w:tc>
          <w:tcPr>
            <w:tcW w:w="708" w:type="dxa"/>
          </w:tcPr>
          <w:p w:rsidR="00FB3BAB" w:rsidRPr="008A538D" w:rsidRDefault="00FB3BAB" w:rsidP="00B00856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8A538D">
              <w:rPr>
                <w:rFonts w:ascii="Arial Narrow" w:hAnsi="Arial Narrow"/>
                <w:sz w:val="22"/>
                <w:szCs w:val="22"/>
              </w:rPr>
              <w:t>49</w:t>
            </w:r>
          </w:p>
        </w:tc>
        <w:tc>
          <w:tcPr>
            <w:tcW w:w="1523" w:type="dxa"/>
          </w:tcPr>
          <w:p w:rsidR="00FB3BAB" w:rsidRPr="008A538D" w:rsidRDefault="00FB3BAB" w:rsidP="00B00856">
            <w:pPr>
              <w:jc w:val="right"/>
              <w:rPr>
                <w:rFonts w:ascii="Arial Narrow" w:hAnsi="Arial Narrow"/>
                <w:sz w:val="22"/>
                <w:szCs w:val="22"/>
              </w:rPr>
            </w:pPr>
            <w:r w:rsidRPr="008A538D">
              <w:rPr>
                <w:rFonts w:ascii="Arial Narrow" w:hAnsi="Arial Narrow"/>
                <w:sz w:val="22"/>
                <w:szCs w:val="22"/>
              </w:rPr>
              <w:t>0</w:t>
            </w:r>
          </w:p>
        </w:tc>
      </w:tr>
      <w:tr w:rsidR="00FB3BAB" w:rsidRPr="008A538D" w:rsidTr="00FB3BAB">
        <w:tc>
          <w:tcPr>
            <w:tcW w:w="675" w:type="dxa"/>
          </w:tcPr>
          <w:p w:rsidR="00FB3BAB" w:rsidRPr="008A538D" w:rsidRDefault="00FB3BAB" w:rsidP="00B00856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5529" w:type="dxa"/>
          </w:tcPr>
          <w:p w:rsidR="00FB3BAB" w:rsidRPr="008A538D" w:rsidRDefault="00FB3BAB" w:rsidP="001B472D">
            <w:pPr>
              <w:pStyle w:val="Listparagraf"/>
              <w:numPr>
                <w:ilvl w:val="0"/>
                <w:numId w:val="32"/>
              </w:numPr>
              <w:jc w:val="both"/>
              <w:rPr>
                <w:rFonts w:ascii="Arial Narrow" w:hAnsi="Arial Narrow"/>
                <w:bCs/>
                <w:sz w:val="22"/>
                <w:szCs w:val="22"/>
              </w:rPr>
            </w:pPr>
            <w:r w:rsidRPr="008A538D">
              <w:rPr>
                <w:rFonts w:ascii="Arial Narrow" w:hAnsi="Arial Narrow"/>
                <w:bCs/>
                <w:sz w:val="22"/>
                <w:szCs w:val="22"/>
              </w:rPr>
              <w:t xml:space="preserve">din care, cheltuieli </w:t>
            </w:r>
            <w:r w:rsidR="001B472D" w:rsidRPr="008A538D">
              <w:rPr>
                <w:rFonts w:ascii="Arial Narrow" w:hAnsi="Arial Narrow"/>
                <w:bCs/>
                <w:sz w:val="22"/>
                <w:szCs w:val="22"/>
              </w:rPr>
              <w:t>î</w:t>
            </w:r>
            <w:r w:rsidRPr="008A538D">
              <w:rPr>
                <w:rFonts w:ascii="Arial Narrow" w:hAnsi="Arial Narrow"/>
                <w:bCs/>
                <w:sz w:val="22"/>
                <w:szCs w:val="22"/>
              </w:rPr>
              <w:t>n rela</w:t>
            </w:r>
            <w:r w:rsidR="001B472D" w:rsidRPr="008A538D">
              <w:rPr>
                <w:rFonts w:ascii="Arial Narrow" w:hAnsi="Arial Narrow"/>
                <w:bCs/>
                <w:sz w:val="22"/>
                <w:szCs w:val="22"/>
              </w:rPr>
              <w:t>ţ</w:t>
            </w:r>
            <w:r w:rsidRPr="008A538D">
              <w:rPr>
                <w:rFonts w:ascii="Arial Narrow" w:hAnsi="Arial Narrow"/>
                <w:bCs/>
                <w:sz w:val="22"/>
                <w:szCs w:val="22"/>
              </w:rPr>
              <w:t>ia cu entit</w:t>
            </w:r>
            <w:r w:rsidR="001B472D" w:rsidRPr="008A538D">
              <w:rPr>
                <w:rFonts w:ascii="Arial Narrow" w:hAnsi="Arial Narrow"/>
                <w:bCs/>
                <w:sz w:val="22"/>
                <w:szCs w:val="22"/>
              </w:rPr>
              <w:t>ăţ</w:t>
            </w:r>
            <w:r w:rsidRPr="008A538D">
              <w:rPr>
                <w:rFonts w:ascii="Arial Narrow" w:hAnsi="Arial Narrow"/>
                <w:bCs/>
                <w:sz w:val="22"/>
                <w:szCs w:val="22"/>
              </w:rPr>
              <w:t>ile afiliate</w:t>
            </w:r>
          </w:p>
        </w:tc>
        <w:tc>
          <w:tcPr>
            <w:tcW w:w="708" w:type="dxa"/>
          </w:tcPr>
          <w:p w:rsidR="00FB3BAB" w:rsidRPr="008A538D" w:rsidRDefault="00FB3BAB" w:rsidP="00B00856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8A538D">
              <w:rPr>
                <w:rFonts w:ascii="Arial Narrow" w:hAnsi="Arial Narrow"/>
                <w:sz w:val="22"/>
                <w:szCs w:val="22"/>
              </w:rPr>
              <w:t>50</w:t>
            </w:r>
          </w:p>
        </w:tc>
        <w:tc>
          <w:tcPr>
            <w:tcW w:w="1523" w:type="dxa"/>
          </w:tcPr>
          <w:p w:rsidR="00FB3BAB" w:rsidRPr="008A538D" w:rsidRDefault="00FB3BAB" w:rsidP="00B00856">
            <w:pPr>
              <w:jc w:val="right"/>
              <w:rPr>
                <w:rFonts w:ascii="Arial Narrow" w:hAnsi="Arial Narrow"/>
                <w:bCs/>
                <w:sz w:val="22"/>
                <w:szCs w:val="22"/>
              </w:rPr>
            </w:pPr>
            <w:r w:rsidRPr="008A538D">
              <w:rPr>
                <w:rFonts w:ascii="Arial Narrow" w:hAnsi="Arial Narrow"/>
                <w:bCs/>
                <w:sz w:val="22"/>
                <w:szCs w:val="22"/>
              </w:rPr>
              <w:t>0</w:t>
            </w:r>
          </w:p>
        </w:tc>
      </w:tr>
      <w:tr w:rsidR="00FB3BAB" w:rsidRPr="008A538D" w:rsidTr="00FB3BAB">
        <w:tc>
          <w:tcPr>
            <w:tcW w:w="675" w:type="dxa"/>
          </w:tcPr>
          <w:p w:rsidR="00FB3BAB" w:rsidRPr="008A538D" w:rsidRDefault="00FB3BAB" w:rsidP="00B00856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5529" w:type="dxa"/>
          </w:tcPr>
          <w:p w:rsidR="00FB3BAB" w:rsidRPr="008A538D" w:rsidRDefault="00FB3BAB" w:rsidP="00B00856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8A538D">
              <w:rPr>
                <w:rFonts w:ascii="Arial Narrow" w:hAnsi="Arial Narrow"/>
                <w:sz w:val="22"/>
                <w:szCs w:val="22"/>
              </w:rPr>
              <w:t>Alte cheltuieli financiare</w:t>
            </w:r>
          </w:p>
        </w:tc>
        <w:tc>
          <w:tcPr>
            <w:tcW w:w="708" w:type="dxa"/>
          </w:tcPr>
          <w:p w:rsidR="00FB3BAB" w:rsidRPr="008A538D" w:rsidRDefault="00FB3BAB" w:rsidP="00B00856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8A538D">
              <w:rPr>
                <w:rFonts w:ascii="Arial Narrow" w:hAnsi="Arial Narrow"/>
                <w:sz w:val="22"/>
                <w:szCs w:val="22"/>
              </w:rPr>
              <w:t>51</w:t>
            </w:r>
          </w:p>
        </w:tc>
        <w:tc>
          <w:tcPr>
            <w:tcW w:w="1523" w:type="dxa"/>
          </w:tcPr>
          <w:p w:rsidR="00FB3BAB" w:rsidRPr="008A538D" w:rsidRDefault="00FB3BAB" w:rsidP="004657A1">
            <w:pPr>
              <w:jc w:val="right"/>
              <w:rPr>
                <w:rFonts w:ascii="Arial Narrow" w:hAnsi="Arial Narrow"/>
                <w:sz w:val="22"/>
                <w:szCs w:val="22"/>
              </w:rPr>
            </w:pPr>
            <w:r w:rsidRPr="008A538D">
              <w:rPr>
                <w:rFonts w:ascii="Arial Narrow" w:hAnsi="Arial Narrow"/>
                <w:sz w:val="22"/>
                <w:szCs w:val="22"/>
              </w:rPr>
              <w:t>1</w:t>
            </w:r>
            <w:r w:rsidR="004657A1" w:rsidRPr="008A538D">
              <w:rPr>
                <w:rFonts w:ascii="Arial Narrow" w:hAnsi="Arial Narrow"/>
                <w:sz w:val="22"/>
                <w:szCs w:val="22"/>
              </w:rPr>
              <w:t>81.214</w:t>
            </w:r>
          </w:p>
        </w:tc>
      </w:tr>
      <w:tr w:rsidR="00FB3BAB" w:rsidRPr="008A538D" w:rsidTr="00FB3BAB">
        <w:tc>
          <w:tcPr>
            <w:tcW w:w="675" w:type="dxa"/>
          </w:tcPr>
          <w:p w:rsidR="00FB3BAB" w:rsidRPr="008A538D" w:rsidRDefault="00FB3BAB" w:rsidP="00B00856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5529" w:type="dxa"/>
          </w:tcPr>
          <w:p w:rsidR="00FB3BAB" w:rsidRPr="008A538D" w:rsidRDefault="00FB3BAB" w:rsidP="00B00856">
            <w:pPr>
              <w:pStyle w:val="Titlu8"/>
              <w:rPr>
                <w:rFonts w:ascii="Arial Narrow" w:hAnsi="Arial Narrow"/>
                <w:b w:val="0"/>
                <w:sz w:val="22"/>
                <w:szCs w:val="22"/>
              </w:rPr>
            </w:pPr>
            <w:r w:rsidRPr="008A538D">
              <w:rPr>
                <w:rFonts w:ascii="Arial Narrow" w:hAnsi="Arial Narrow"/>
                <w:sz w:val="22"/>
                <w:szCs w:val="22"/>
              </w:rPr>
              <w:t xml:space="preserve">        CHELTUIELI FINANCIARE - TOTAL </w:t>
            </w:r>
            <w:r w:rsidRPr="008A538D">
              <w:rPr>
                <w:rFonts w:ascii="Arial Narrow" w:hAnsi="Arial Narrow"/>
                <w:b w:val="0"/>
                <w:sz w:val="22"/>
                <w:szCs w:val="22"/>
              </w:rPr>
              <w:t>(rd.46+49+51)</w:t>
            </w:r>
          </w:p>
        </w:tc>
        <w:tc>
          <w:tcPr>
            <w:tcW w:w="708" w:type="dxa"/>
          </w:tcPr>
          <w:p w:rsidR="00FB3BAB" w:rsidRPr="008A538D" w:rsidRDefault="00FB3BAB" w:rsidP="00B00856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8A538D">
              <w:rPr>
                <w:rFonts w:ascii="Arial Narrow" w:hAnsi="Arial Narrow"/>
                <w:sz w:val="22"/>
                <w:szCs w:val="22"/>
              </w:rPr>
              <w:t>52</w:t>
            </w:r>
          </w:p>
        </w:tc>
        <w:tc>
          <w:tcPr>
            <w:tcW w:w="1523" w:type="dxa"/>
          </w:tcPr>
          <w:p w:rsidR="00FB3BAB" w:rsidRPr="008A538D" w:rsidRDefault="00BD66D1" w:rsidP="00B00856">
            <w:pPr>
              <w:jc w:val="right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8A538D">
              <w:rPr>
                <w:rFonts w:ascii="Arial Narrow" w:hAnsi="Arial Narrow"/>
                <w:b/>
                <w:bCs/>
                <w:sz w:val="22"/>
                <w:szCs w:val="22"/>
              </w:rPr>
              <w:t>181.214</w:t>
            </w:r>
          </w:p>
        </w:tc>
      </w:tr>
      <w:tr w:rsidR="00FB3BAB" w:rsidRPr="008A538D" w:rsidTr="00FB3BAB">
        <w:tc>
          <w:tcPr>
            <w:tcW w:w="675" w:type="dxa"/>
          </w:tcPr>
          <w:p w:rsidR="00FB3BAB" w:rsidRPr="008A538D" w:rsidRDefault="00FB3BAB" w:rsidP="00B00856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5529" w:type="dxa"/>
          </w:tcPr>
          <w:p w:rsidR="00FB3BAB" w:rsidRPr="008A538D" w:rsidRDefault="00FB3BAB" w:rsidP="00B00856">
            <w:pPr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8A538D"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        REZULTATUL FINANCIAR              </w:t>
            </w:r>
            <w:r w:rsidRPr="008A538D">
              <w:rPr>
                <w:rFonts w:ascii="Arial Narrow" w:hAnsi="Arial Narrow"/>
                <w:bCs/>
                <w:sz w:val="22"/>
                <w:szCs w:val="22"/>
              </w:rPr>
              <w:t>-</w:t>
            </w:r>
            <w:r w:rsidR="008C762D" w:rsidRPr="008A538D"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  <w:r w:rsidRPr="008A538D"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Profit </w:t>
            </w:r>
            <w:r w:rsidRPr="008A538D">
              <w:rPr>
                <w:rFonts w:ascii="Arial Narrow" w:hAnsi="Arial Narrow"/>
                <w:bCs/>
                <w:sz w:val="22"/>
                <w:szCs w:val="22"/>
              </w:rPr>
              <w:t>(rd.45-52)</w:t>
            </w:r>
          </w:p>
        </w:tc>
        <w:tc>
          <w:tcPr>
            <w:tcW w:w="708" w:type="dxa"/>
            <w:vAlign w:val="bottom"/>
          </w:tcPr>
          <w:p w:rsidR="00FB3BAB" w:rsidRPr="008A538D" w:rsidRDefault="00FB3BAB" w:rsidP="00B00856">
            <w:pPr>
              <w:rPr>
                <w:rFonts w:ascii="Arial Narrow" w:hAnsi="Arial Narrow"/>
                <w:sz w:val="22"/>
                <w:szCs w:val="22"/>
              </w:rPr>
            </w:pPr>
            <w:r w:rsidRPr="008A538D">
              <w:rPr>
                <w:rFonts w:ascii="Arial Narrow" w:hAnsi="Arial Narrow"/>
                <w:sz w:val="22"/>
                <w:szCs w:val="22"/>
              </w:rPr>
              <w:t>53</w:t>
            </w:r>
          </w:p>
        </w:tc>
        <w:tc>
          <w:tcPr>
            <w:tcW w:w="1523" w:type="dxa"/>
            <w:vAlign w:val="bottom"/>
          </w:tcPr>
          <w:p w:rsidR="00FB3BAB" w:rsidRPr="008A538D" w:rsidRDefault="00FB3BAB" w:rsidP="00BD66D1">
            <w:pPr>
              <w:jc w:val="right"/>
              <w:rPr>
                <w:rFonts w:ascii="Arial Narrow" w:hAnsi="Arial Narrow"/>
                <w:bCs/>
                <w:sz w:val="22"/>
                <w:szCs w:val="22"/>
              </w:rPr>
            </w:pPr>
            <w:r w:rsidRPr="008A538D">
              <w:rPr>
                <w:rFonts w:ascii="Arial Narrow" w:hAnsi="Arial Narrow"/>
                <w:bCs/>
                <w:sz w:val="22"/>
                <w:szCs w:val="22"/>
              </w:rPr>
              <w:t>1</w:t>
            </w:r>
            <w:r w:rsidR="00BD66D1" w:rsidRPr="008A538D">
              <w:rPr>
                <w:rFonts w:ascii="Arial Narrow" w:hAnsi="Arial Narrow"/>
                <w:bCs/>
                <w:sz w:val="22"/>
                <w:szCs w:val="22"/>
              </w:rPr>
              <w:t>13</w:t>
            </w:r>
            <w:r w:rsidRPr="008A538D">
              <w:rPr>
                <w:rFonts w:ascii="Arial Narrow" w:hAnsi="Arial Narrow"/>
                <w:bCs/>
                <w:sz w:val="22"/>
                <w:szCs w:val="22"/>
              </w:rPr>
              <w:t>.</w:t>
            </w:r>
            <w:r w:rsidR="00BD66D1" w:rsidRPr="008A538D">
              <w:rPr>
                <w:rFonts w:ascii="Arial Narrow" w:hAnsi="Arial Narrow"/>
                <w:bCs/>
                <w:sz w:val="22"/>
                <w:szCs w:val="22"/>
              </w:rPr>
              <w:t>269</w:t>
            </w:r>
          </w:p>
        </w:tc>
      </w:tr>
      <w:tr w:rsidR="00FB3BAB" w:rsidRPr="008A538D" w:rsidTr="00FB3BAB">
        <w:tc>
          <w:tcPr>
            <w:tcW w:w="675" w:type="dxa"/>
          </w:tcPr>
          <w:p w:rsidR="00FB3BAB" w:rsidRPr="008A538D" w:rsidRDefault="00FB3BAB" w:rsidP="00B00856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5529" w:type="dxa"/>
          </w:tcPr>
          <w:p w:rsidR="00FB3BAB" w:rsidRPr="008A538D" w:rsidRDefault="00FB3BAB" w:rsidP="00B00856">
            <w:pPr>
              <w:jc w:val="both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8A538D"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                                                                  - Pierdere </w:t>
            </w:r>
            <w:r w:rsidRPr="008A538D">
              <w:rPr>
                <w:rFonts w:ascii="Arial Narrow" w:hAnsi="Arial Narrow"/>
                <w:bCs/>
                <w:sz w:val="22"/>
                <w:szCs w:val="22"/>
              </w:rPr>
              <w:t>(rd52-45)</w:t>
            </w:r>
          </w:p>
        </w:tc>
        <w:tc>
          <w:tcPr>
            <w:tcW w:w="708" w:type="dxa"/>
          </w:tcPr>
          <w:p w:rsidR="00FB3BAB" w:rsidRPr="008A538D" w:rsidRDefault="00FB3BAB" w:rsidP="00B00856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8A538D">
              <w:rPr>
                <w:rFonts w:ascii="Arial Narrow" w:hAnsi="Arial Narrow"/>
                <w:sz w:val="22"/>
                <w:szCs w:val="22"/>
              </w:rPr>
              <w:t>54</w:t>
            </w:r>
          </w:p>
        </w:tc>
        <w:tc>
          <w:tcPr>
            <w:tcW w:w="1523" w:type="dxa"/>
          </w:tcPr>
          <w:p w:rsidR="00FB3BAB" w:rsidRPr="008A538D" w:rsidRDefault="00FB3BAB" w:rsidP="00B00856">
            <w:pPr>
              <w:jc w:val="right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8A538D">
              <w:rPr>
                <w:rFonts w:ascii="Arial Narrow" w:hAnsi="Arial Narrow"/>
                <w:b/>
                <w:bCs/>
                <w:sz w:val="22"/>
                <w:szCs w:val="22"/>
              </w:rPr>
              <w:t>0</w:t>
            </w:r>
          </w:p>
        </w:tc>
      </w:tr>
      <w:tr w:rsidR="00FB3BAB" w:rsidRPr="008A538D" w:rsidTr="00FB3BAB">
        <w:tc>
          <w:tcPr>
            <w:tcW w:w="675" w:type="dxa"/>
          </w:tcPr>
          <w:p w:rsidR="00FB3BAB" w:rsidRPr="008A538D" w:rsidRDefault="00FB3BAB" w:rsidP="00B00856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8A538D">
              <w:rPr>
                <w:rFonts w:ascii="Arial Narrow" w:hAnsi="Arial Narrow"/>
                <w:sz w:val="22"/>
                <w:szCs w:val="22"/>
              </w:rPr>
              <w:t>14</w:t>
            </w:r>
          </w:p>
        </w:tc>
        <w:tc>
          <w:tcPr>
            <w:tcW w:w="5529" w:type="dxa"/>
          </w:tcPr>
          <w:p w:rsidR="00FB3BAB" w:rsidRPr="008A538D" w:rsidRDefault="00FB3BAB" w:rsidP="00B00856">
            <w:pPr>
              <w:jc w:val="both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8A538D"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REZULTATUL CURENT             </w:t>
            </w:r>
            <w:r w:rsidRPr="008A538D">
              <w:rPr>
                <w:rFonts w:ascii="Arial Narrow" w:hAnsi="Arial Narrow"/>
                <w:bCs/>
                <w:sz w:val="22"/>
                <w:szCs w:val="22"/>
              </w:rPr>
              <w:t>-</w:t>
            </w:r>
            <w:r w:rsidR="008C762D" w:rsidRPr="008A538D"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  <w:r w:rsidRPr="008A538D"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Profit </w:t>
            </w:r>
            <w:r w:rsidRPr="008A538D">
              <w:rPr>
                <w:rFonts w:ascii="Arial Narrow" w:hAnsi="Arial Narrow"/>
                <w:bCs/>
                <w:sz w:val="22"/>
                <w:szCs w:val="22"/>
              </w:rPr>
              <w:t>(rd12+45-35-52)</w:t>
            </w:r>
          </w:p>
        </w:tc>
        <w:tc>
          <w:tcPr>
            <w:tcW w:w="708" w:type="dxa"/>
          </w:tcPr>
          <w:p w:rsidR="00FB3BAB" w:rsidRPr="008A538D" w:rsidRDefault="00FB3BAB" w:rsidP="00B00856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8A538D">
              <w:rPr>
                <w:rFonts w:ascii="Arial Narrow" w:hAnsi="Arial Narrow"/>
                <w:sz w:val="22"/>
                <w:szCs w:val="22"/>
              </w:rPr>
              <w:t>55</w:t>
            </w:r>
          </w:p>
        </w:tc>
        <w:tc>
          <w:tcPr>
            <w:tcW w:w="1523" w:type="dxa"/>
          </w:tcPr>
          <w:p w:rsidR="00FB3BAB" w:rsidRPr="008A538D" w:rsidRDefault="00BD66D1" w:rsidP="00B00856">
            <w:pPr>
              <w:jc w:val="right"/>
              <w:rPr>
                <w:rFonts w:ascii="Arial Narrow" w:hAnsi="Arial Narrow"/>
                <w:b/>
                <w:sz w:val="22"/>
                <w:szCs w:val="22"/>
              </w:rPr>
            </w:pPr>
            <w:r w:rsidRPr="008A538D">
              <w:rPr>
                <w:rFonts w:ascii="Arial Narrow" w:hAnsi="Arial Narrow"/>
                <w:b/>
                <w:sz w:val="22"/>
                <w:szCs w:val="22"/>
              </w:rPr>
              <w:t>2.281.480</w:t>
            </w:r>
          </w:p>
        </w:tc>
      </w:tr>
      <w:tr w:rsidR="00FB3BAB" w:rsidRPr="008A538D" w:rsidTr="00FB3BAB">
        <w:tc>
          <w:tcPr>
            <w:tcW w:w="675" w:type="dxa"/>
          </w:tcPr>
          <w:p w:rsidR="00FB3BAB" w:rsidRPr="008A538D" w:rsidRDefault="00FB3BAB" w:rsidP="00B00856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5529" w:type="dxa"/>
          </w:tcPr>
          <w:p w:rsidR="00FB3BAB" w:rsidRPr="008A538D" w:rsidRDefault="00FB3BAB" w:rsidP="00B00856">
            <w:pPr>
              <w:jc w:val="both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8A538D"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                                                     - Pierdere </w:t>
            </w:r>
            <w:r w:rsidRPr="008A538D">
              <w:rPr>
                <w:rFonts w:ascii="Arial Narrow" w:hAnsi="Arial Narrow"/>
                <w:bCs/>
                <w:sz w:val="22"/>
                <w:szCs w:val="22"/>
              </w:rPr>
              <w:t>(rd.35+52-12-45)</w:t>
            </w:r>
          </w:p>
        </w:tc>
        <w:tc>
          <w:tcPr>
            <w:tcW w:w="708" w:type="dxa"/>
          </w:tcPr>
          <w:p w:rsidR="00FB3BAB" w:rsidRPr="008A538D" w:rsidRDefault="00FB3BAB" w:rsidP="00B00856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8A538D">
              <w:rPr>
                <w:rFonts w:ascii="Arial Narrow" w:hAnsi="Arial Narrow"/>
                <w:sz w:val="22"/>
                <w:szCs w:val="22"/>
              </w:rPr>
              <w:t>56</w:t>
            </w:r>
          </w:p>
        </w:tc>
        <w:tc>
          <w:tcPr>
            <w:tcW w:w="1523" w:type="dxa"/>
          </w:tcPr>
          <w:p w:rsidR="00FB3BAB" w:rsidRPr="008A538D" w:rsidRDefault="00FB3BAB" w:rsidP="00B00856">
            <w:pPr>
              <w:jc w:val="right"/>
              <w:rPr>
                <w:rFonts w:ascii="Arial Narrow" w:hAnsi="Arial Narrow"/>
                <w:b/>
                <w:sz w:val="22"/>
                <w:szCs w:val="22"/>
              </w:rPr>
            </w:pPr>
            <w:r w:rsidRPr="008A538D">
              <w:rPr>
                <w:rFonts w:ascii="Arial Narrow" w:hAnsi="Arial Narrow"/>
                <w:b/>
                <w:sz w:val="22"/>
                <w:szCs w:val="22"/>
              </w:rPr>
              <w:t>0</w:t>
            </w:r>
          </w:p>
        </w:tc>
      </w:tr>
      <w:tr w:rsidR="00FB3BAB" w:rsidRPr="008A538D" w:rsidTr="00FB3BAB">
        <w:tc>
          <w:tcPr>
            <w:tcW w:w="675" w:type="dxa"/>
          </w:tcPr>
          <w:p w:rsidR="00FB3BAB" w:rsidRPr="008A538D" w:rsidRDefault="00FB3BAB" w:rsidP="00B00856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8A538D">
              <w:rPr>
                <w:rFonts w:ascii="Arial Narrow" w:hAnsi="Arial Narrow"/>
                <w:sz w:val="22"/>
                <w:szCs w:val="22"/>
              </w:rPr>
              <w:t>15</w:t>
            </w:r>
          </w:p>
        </w:tc>
        <w:tc>
          <w:tcPr>
            <w:tcW w:w="5529" w:type="dxa"/>
          </w:tcPr>
          <w:p w:rsidR="00FB3BAB" w:rsidRPr="008A538D" w:rsidRDefault="00FB3BAB" w:rsidP="00B00856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8A538D">
              <w:rPr>
                <w:rFonts w:ascii="Arial Narrow" w:hAnsi="Arial Narrow"/>
                <w:sz w:val="22"/>
                <w:szCs w:val="22"/>
              </w:rPr>
              <w:t>Venituri extraordinare</w:t>
            </w:r>
          </w:p>
        </w:tc>
        <w:tc>
          <w:tcPr>
            <w:tcW w:w="708" w:type="dxa"/>
          </w:tcPr>
          <w:p w:rsidR="00FB3BAB" w:rsidRPr="008A538D" w:rsidRDefault="00FB3BAB" w:rsidP="00B00856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8A538D">
              <w:rPr>
                <w:rFonts w:ascii="Arial Narrow" w:hAnsi="Arial Narrow"/>
                <w:sz w:val="22"/>
                <w:szCs w:val="22"/>
              </w:rPr>
              <w:t>57</w:t>
            </w:r>
          </w:p>
        </w:tc>
        <w:tc>
          <w:tcPr>
            <w:tcW w:w="1523" w:type="dxa"/>
          </w:tcPr>
          <w:p w:rsidR="00FB3BAB" w:rsidRPr="008A538D" w:rsidRDefault="00FB3BAB" w:rsidP="00B00856">
            <w:pPr>
              <w:jc w:val="right"/>
              <w:rPr>
                <w:rFonts w:ascii="Arial Narrow" w:hAnsi="Arial Narrow"/>
                <w:bCs/>
                <w:sz w:val="22"/>
                <w:szCs w:val="22"/>
              </w:rPr>
            </w:pPr>
            <w:r w:rsidRPr="008A538D">
              <w:rPr>
                <w:rFonts w:ascii="Arial Narrow" w:hAnsi="Arial Narrow"/>
                <w:bCs/>
                <w:sz w:val="22"/>
                <w:szCs w:val="22"/>
              </w:rPr>
              <w:t>0</w:t>
            </w:r>
          </w:p>
        </w:tc>
      </w:tr>
      <w:tr w:rsidR="00FB3BAB" w:rsidRPr="008A538D" w:rsidTr="00FB3BAB">
        <w:tc>
          <w:tcPr>
            <w:tcW w:w="675" w:type="dxa"/>
          </w:tcPr>
          <w:p w:rsidR="00FB3BAB" w:rsidRPr="008A538D" w:rsidRDefault="00FB3BAB" w:rsidP="00B00856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8A538D">
              <w:rPr>
                <w:rFonts w:ascii="Arial Narrow" w:hAnsi="Arial Narrow"/>
                <w:sz w:val="22"/>
                <w:szCs w:val="22"/>
              </w:rPr>
              <w:t>16</w:t>
            </w:r>
          </w:p>
        </w:tc>
        <w:tc>
          <w:tcPr>
            <w:tcW w:w="5529" w:type="dxa"/>
          </w:tcPr>
          <w:p w:rsidR="00FB3BAB" w:rsidRPr="008A538D" w:rsidRDefault="00FB3BAB" w:rsidP="00B00856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8A538D">
              <w:rPr>
                <w:rFonts w:ascii="Arial Narrow" w:hAnsi="Arial Narrow"/>
                <w:sz w:val="22"/>
                <w:szCs w:val="22"/>
              </w:rPr>
              <w:t>Cheltuieli extraordinare</w:t>
            </w:r>
          </w:p>
        </w:tc>
        <w:tc>
          <w:tcPr>
            <w:tcW w:w="708" w:type="dxa"/>
          </w:tcPr>
          <w:p w:rsidR="00FB3BAB" w:rsidRPr="008A538D" w:rsidRDefault="00FB3BAB" w:rsidP="00B00856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8A538D">
              <w:rPr>
                <w:rFonts w:ascii="Arial Narrow" w:hAnsi="Arial Narrow"/>
                <w:sz w:val="22"/>
                <w:szCs w:val="22"/>
              </w:rPr>
              <w:t>58</w:t>
            </w:r>
          </w:p>
        </w:tc>
        <w:tc>
          <w:tcPr>
            <w:tcW w:w="1523" w:type="dxa"/>
          </w:tcPr>
          <w:p w:rsidR="00FB3BAB" w:rsidRPr="008A538D" w:rsidRDefault="00FB3BAB" w:rsidP="00B00856">
            <w:pPr>
              <w:jc w:val="right"/>
              <w:rPr>
                <w:rFonts w:ascii="Arial Narrow" w:hAnsi="Arial Narrow"/>
                <w:bCs/>
                <w:sz w:val="22"/>
                <w:szCs w:val="22"/>
              </w:rPr>
            </w:pPr>
            <w:r w:rsidRPr="008A538D">
              <w:rPr>
                <w:rFonts w:ascii="Arial Narrow" w:hAnsi="Arial Narrow"/>
                <w:bCs/>
                <w:sz w:val="22"/>
                <w:szCs w:val="22"/>
              </w:rPr>
              <w:t>0</w:t>
            </w:r>
          </w:p>
        </w:tc>
      </w:tr>
      <w:tr w:rsidR="00FB3BAB" w:rsidRPr="008A538D" w:rsidTr="00FB3BAB">
        <w:tc>
          <w:tcPr>
            <w:tcW w:w="675" w:type="dxa"/>
          </w:tcPr>
          <w:p w:rsidR="00FB3BAB" w:rsidRPr="008A538D" w:rsidRDefault="00FB3BAB" w:rsidP="00B00856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8A538D">
              <w:rPr>
                <w:rFonts w:ascii="Arial Narrow" w:hAnsi="Arial Narrow"/>
                <w:sz w:val="22"/>
                <w:szCs w:val="22"/>
              </w:rPr>
              <w:t>17</w:t>
            </w:r>
          </w:p>
        </w:tc>
        <w:tc>
          <w:tcPr>
            <w:tcW w:w="5529" w:type="dxa"/>
          </w:tcPr>
          <w:p w:rsidR="00FB3BAB" w:rsidRPr="008A538D" w:rsidRDefault="00FB3BAB" w:rsidP="00B00856">
            <w:pPr>
              <w:jc w:val="both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8A538D">
              <w:rPr>
                <w:rFonts w:ascii="Arial Narrow" w:hAnsi="Arial Narrow"/>
                <w:b/>
                <w:bCs/>
                <w:sz w:val="22"/>
                <w:szCs w:val="22"/>
              </w:rPr>
              <w:t>REZULTATUL EXTRAORDINAR</w:t>
            </w:r>
          </w:p>
          <w:p w:rsidR="00FB3BAB" w:rsidRPr="008A538D" w:rsidRDefault="00FB3BAB" w:rsidP="00B00856">
            <w:pPr>
              <w:jc w:val="both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8A538D"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                                          </w:t>
            </w:r>
            <w:r w:rsidRPr="008A538D">
              <w:rPr>
                <w:rFonts w:ascii="Arial Narrow" w:hAnsi="Arial Narrow"/>
                <w:bCs/>
                <w:sz w:val="22"/>
                <w:szCs w:val="22"/>
              </w:rPr>
              <w:t xml:space="preserve">- </w:t>
            </w:r>
            <w:r w:rsidRPr="008A538D"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Profit </w:t>
            </w:r>
            <w:r w:rsidRPr="008A538D">
              <w:rPr>
                <w:rFonts w:ascii="Arial Narrow" w:hAnsi="Arial Narrow"/>
                <w:bCs/>
                <w:sz w:val="22"/>
                <w:szCs w:val="22"/>
              </w:rPr>
              <w:t>(rd.57-58)</w:t>
            </w:r>
          </w:p>
        </w:tc>
        <w:tc>
          <w:tcPr>
            <w:tcW w:w="708" w:type="dxa"/>
            <w:vAlign w:val="bottom"/>
          </w:tcPr>
          <w:p w:rsidR="00FB3BAB" w:rsidRPr="008A538D" w:rsidRDefault="00FB3BAB" w:rsidP="00B00856">
            <w:pPr>
              <w:rPr>
                <w:rFonts w:ascii="Arial Narrow" w:hAnsi="Arial Narrow"/>
                <w:sz w:val="22"/>
                <w:szCs w:val="22"/>
              </w:rPr>
            </w:pPr>
            <w:r w:rsidRPr="008A538D">
              <w:rPr>
                <w:rFonts w:ascii="Arial Narrow" w:hAnsi="Arial Narrow"/>
                <w:sz w:val="22"/>
                <w:szCs w:val="22"/>
              </w:rPr>
              <w:t>59</w:t>
            </w:r>
          </w:p>
        </w:tc>
        <w:tc>
          <w:tcPr>
            <w:tcW w:w="1523" w:type="dxa"/>
            <w:vAlign w:val="bottom"/>
          </w:tcPr>
          <w:p w:rsidR="00FB3BAB" w:rsidRPr="008A538D" w:rsidRDefault="00FB3BAB" w:rsidP="00B00856">
            <w:pPr>
              <w:jc w:val="right"/>
              <w:rPr>
                <w:rFonts w:ascii="Arial Narrow" w:hAnsi="Arial Narrow"/>
                <w:bCs/>
                <w:sz w:val="22"/>
                <w:szCs w:val="22"/>
              </w:rPr>
            </w:pPr>
            <w:r w:rsidRPr="008A538D">
              <w:rPr>
                <w:rFonts w:ascii="Arial Narrow" w:hAnsi="Arial Narrow"/>
                <w:bCs/>
                <w:sz w:val="22"/>
                <w:szCs w:val="22"/>
              </w:rPr>
              <w:t>0</w:t>
            </w:r>
          </w:p>
        </w:tc>
      </w:tr>
      <w:tr w:rsidR="00FB3BAB" w:rsidRPr="008A538D" w:rsidTr="00FB3BAB">
        <w:tc>
          <w:tcPr>
            <w:tcW w:w="675" w:type="dxa"/>
          </w:tcPr>
          <w:p w:rsidR="00FB3BAB" w:rsidRPr="008A538D" w:rsidRDefault="00FB3BAB" w:rsidP="00B00856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5529" w:type="dxa"/>
          </w:tcPr>
          <w:p w:rsidR="00FB3BAB" w:rsidRPr="008A538D" w:rsidRDefault="00FB3BAB" w:rsidP="00B00856">
            <w:pPr>
              <w:jc w:val="both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8A538D"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                                         - Pierdere </w:t>
            </w:r>
            <w:r w:rsidRPr="008A538D">
              <w:rPr>
                <w:rFonts w:ascii="Arial Narrow" w:hAnsi="Arial Narrow"/>
                <w:bCs/>
                <w:sz w:val="22"/>
                <w:szCs w:val="22"/>
              </w:rPr>
              <w:t>(rd.58-57)</w:t>
            </w:r>
          </w:p>
        </w:tc>
        <w:tc>
          <w:tcPr>
            <w:tcW w:w="708" w:type="dxa"/>
          </w:tcPr>
          <w:p w:rsidR="00FB3BAB" w:rsidRPr="008A538D" w:rsidRDefault="00FB3BAB" w:rsidP="00B00856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8A538D">
              <w:rPr>
                <w:rFonts w:ascii="Arial Narrow" w:hAnsi="Arial Narrow"/>
                <w:sz w:val="22"/>
                <w:szCs w:val="22"/>
              </w:rPr>
              <w:t>60</w:t>
            </w:r>
          </w:p>
        </w:tc>
        <w:tc>
          <w:tcPr>
            <w:tcW w:w="1523" w:type="dxa"/>
          </w:tcPr>
          <w:p w:rsidR="00FB3BAB" w:rsidRPr="008A538D" w:rsidRDefault="00FB3BAB" w:rsidP="00B00856">
            <w:pPr>
              <w:jc w:val="right"/>
              <w:rPr>
                <w:rFonts w:ascii="Arial Narrow" w:hAnsi="Arial Narrow"/>
                <w:bCs/>
                <w:sz w:val="22"/>
                <w:szCs w:val="22"/>
              </w:rPr>
            </w:pPr>
            <w:r w:rsidRPr="008A538D">
              <w:rPr>
                <w:rFonts w:ascii="Arial Narrow" w:hAnsi="Arial Narrow"/>
                <w:bCs/>
                <w:sz w:val="22"/>
                <w:szCs w:val="22"/>
              </w:rPr>
              <w:t>0</w:t>
            </w:r>
          </w:p>
        </w:tc>
      </w:tr>
      <w:tr w:rsidR="00FB3BAB" w:rsidRPr="008A538D" w:rsidTr="00FB3BAB">
        <w:tc>
          <w:tcPr>
            <w:tcW w:w="675" w:type="dxa"/>
          </w:tcPr>
          <w:p w:rsidR="00FB3BAB" w:rsidRPr="008A538D" w:rsidRDefault="00FB3BAB" w:rsidP="00B00856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5529" w:type="dxa"/>
          </w:tcPr>
          <w:p w:rsidR="00FB3BAB" w:rsidRPr="008A538D" w:rsidRDefault="00FB3BAB" w:rsidP="00B00856">
            <w:pPr>
              <w:jc w:val="both"/>
              <w:rPr>
                <w:rFonts w:ascii="Arial Narrow" w:hAnsi="Arial Narrow"/>
                <w:bCs/>
                <w:sz w:val="22"/>
                <w:szCs w:val="22"/>
              </w:rPr>
            </w:pPr>
            <w:r w:rsidRPr="008A538D"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VENITURI TOTALE </w:t>
            </w:r>
            <w:r w:rsidRPr="008A538D">
              <w:rPr>
                <w:rFonts w:ascii="Arial Narrow" w:hAnsi="Arial Narrow"/>
                <w:bCs/>
                <w:sz w:val="22"/>
                <w:szCs w:val="22"/>
              </w:rPr>
              <w:t>(rd.12+45+57)</w:t>
            </w:r>
          </w:p>
        </w:tc>
        <w:tc>
          <w:tcPr>
            <w:tcW w:w="708" w:type="dxa"/>
          </w:tcPr>
          <w:p w:rsidR="00FB3BAB" w:rsidRPr="008A538D" w:rsidRDefault="00FB3BAB" w:rsidP="00B00856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8A538D">
              <w:rPr>
                <w:rFonts w:ascii="Arial Narrow" w:hAnsi="Arial Narrow"/>
                <w:sz w:val="22"/>
                <w:szCs w:val="22"/>
              </w:rPr>
              <w:t>61</w:t>
            </w:r>
          </w:p>
        </w:tc>
        <w:tc>
          <w:tcPr>
            <w:tcW w:w="1523" w:type="dxa"/>
          </w:tcPr>
          <w:p w:rsidR="00FB3BAB" w:rsidRPr="008A538D" w:rsidRDefault="00BD66D1" w:rsidP="00B00856">
            <w:pPr>
              <w:jc w:val="right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8A538D">
              <w:rPr>
                <w:rFonts w:ascii="Arial Narrow" w:hAnsi="Arial Narrow"/>
                <w:b/>
                <w:bCs/>
                <w:sz w:val="22"/>
                <w:szCs w:val="22"/>
              </w:rPr>
              <w:t>15.083.327</w:t>
            </w:r>
          </w:p>
        </w:tc>
      </w:tr>
      <w:tr w:rsidR="00FB3BAB" w:rsidRPr="008A538D" w:rsidTr="00FB3BAB">
        <w:tc>
          <w:tcPr>
            <w:tcW w:w="675" w:type="dxa"/>
          </w:tcPr>
          <w:p w:rsidR="00FB3BAB" w:rsidRPr="008A538D" w:rsidRDefault="00FB3BAB" w:rsidP="00B00856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5529" w:type="dxa"/>
          </w:tcPr>
          <w:p w:rsidR="00FB3BAB" w:rsidRPr="008A538D" w:rsidRDefault="00FB3BAB" w:rsidP="00B00856">
            <w:pPr>
              <w:jc w:val="both"/>
              <w:rPr>
                <w:rFonts w:ascii="Arial Narrow" w:hAnsi="Arial Narrow"/>
                <w:bCs/>
                <w:sz w:val="22"/>
                <w:szCs w:val="22"/>
              </w:rPr>
            </w:pPr>
            <w:r w:rsidRPr="008A538D"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CHELTUIELI TOTALE </w:t>
            </w:r>
            <w:r w:rsidRPr="008A538D">
              <w:rPr>
                <w:rFonts w:ascii="Arial Narrow" w:hAnsi="Arial Narrow"/>
                <w:bCs/>
                <w:sz w:val="22"/>
                <w:szCs w:val="22"/>
              </w:rPr>
              <w:t>(</w:t>
            </w:r>
            <w:r w:rsidR="008C762D" w:rsidRPr="008A538D"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  <w:proofErr w:type="spellStart"/>
            <w:r w:rsidRPr="008A538D">
              <w:rPr>
                <w:rFonts w:ascii="Arial Narrow" w:hAnsi="Arial Narrow"/>
                <w:bCs/>
                <w:sz w:val="22"/>
                <w:szCs w:val="22"/>
              </w:rPr>
              <w:t>rd</w:t>
            </w:r>
            <w:proofErr w:type="spellEnd"/>
            <w:r w:rsidR="008C762D" w:rsidRPr="008A538D"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  <w:r w:rsidRPr="008A538D">
              <w:rPr>
                <w:rFonts w:ascii="Arial Narrow" w:hAnsi="Arial Narrow"/>
                <w:bCs/>
                <w:sz w:val="22"/>
                <w:szCs w:val="22"/>
              </w:rPr>
              <w:t>. 35+52+58)</w:t>
            </w:r>
          </w:p>
        </w:tc>
        <w:tc>
          <w:tcPr>
            <w:tcW w:w="708" w:type="dxa"/>
          </w:tcPr>
          <w:p w:rsidR="00FB3BAB" w:rsidRPr="008A538D" w:rsidRDefault="00FB3BAB" w:rsidP="00B00856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8A538D">
              <w:rPr>
                <w:rFonts w:ascii="Arial Narrow" w:hAnsi="Arial Narrow"/>
                <w:sz w:val="22"/>
                <w:szCs w:val="22"/>
              </w:rPr>
              <w:t>62</w:t>
            </w:r>
          </w:p>
        </w:tc>
        <w:tc>
          <w:tcPr>
            <w:tcW w:w="1523" w:type="dxa"/>
          </w:tcPr>
          <w:p w:rsidR="00FB3BAB" w:rsidRPr="008A538D" w:rsidRDefault="00BD66D1" w:rsidP="00B00856">
            <w:pPr>
              <w:jc w:val="right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8A538D">
              <w:rPr>
                <w:rFonts w:ascii="Arial Narrow" w:hAnsi="Arial Narrow"/>
                <w:b/>
                <w:bCs/>
                <w:sz w:val="22"/>
                <w:szCs w:val="22"/>
              </w:rPr>
              <w:t>12.801.847</w:t>
            </w:r>
          </w:p>
        </w:tc>
      </w:tr>
      <w:tr w:rsidR="00FB3BAB" w:rsidRPr="008A538D" w:rsidTr="00FB3BAB">
        <w:tc>
          <w:tcPr>
            <w:tcW w:w="675" w:type="dxa"/>
          </w:tcPr>
          <w:p w:rsidR="00FB3BAB" w:rsidRPr="008A538D" w:rsidRDefault="00FB3BAB" w:rsidP="00B00856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8A538D">
              <w:rPr>
                <w:rFonts w:ascii="Arial Narrow" w:hAnsi="Arial Narrow"/>
                <w:sz w:val="22"/>
                <w:szCs w:val="22"/>
              </w:rPr>
              <w:t>18</w:t>
            </w:r>
          </w:p>
        </w:tc>
        <w:tc>
          <w:tcPr>
            <w:tcW w:w="5529" w:type="dxa"/>
          </w:tcPr>
          <w:p w:rsidR="00FB3BAB" w:rsidRPr="008A538D" w:rsidRDefault="00FB3BAB" w:rsidP="00B00856">
            <w:pPr>
              <w:jc w:val="both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8A538D"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REZULTATUL BRUT  </w:t>
            </w:r>
            <w:r w:rsidRPr="008A538D">
              <w:rPr>
                <w:rFonts w:ascii="Arial Narrow" w:hAnsi="Arial Narrow"/>
                <w:bCs/>
                <w:sz w:val="22"/>
                <w:szCs w:val="22"/>
              </w:rPr>
              <w:t>-</w:t>
            </w:r>
            <w:r w:rsidR="008C762D" w:rsidRPr="008A538D"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  <w:r w:rsidRPr="008A538D"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Profit </w:t>
            </w:r>
            <w:r w:rsidRPr="008A538D">
              <w:rPr>
                <w:rFonts w:ascii="Arial Narrow" w:hAnsi="Arial Narrow"/>
                <w:bCs/>
                <w:sz w:val="22"/>
                <w:szCs w:val="22"/>
              </w:rPr>
              <w:t>(rd.61-62)</w:t>
            </w:r>
          </w:p>
        </w:tc>
        <w:tc>
          <w:tcPr>
            <w:tcW w:w="708" w:type="dxa"/>
          </w:tcPr>
          <w:p w:rsidR="00FB3BAB" w:rsidRPr="008A538D" w:rsidRDefault="00FB3BAB" w:rsidP="00B00856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8A538D">
              <w:rPr>
                <w:rFonts w:ascii="Arial Narrow" w:hAnsi="Arial Narrow"/>
                <w:sz w:val="22"/>
                <w:szCs w:val="22"/>
              </w:rPr>
              <w:t>63</w:t>
            </w:r>
          </w:p>
        </w:tc>
        <w:tc>
          <w:tcPr>
            <w:tcW w:w="1523" w:type="dxa"/>
          </w:tcPr>
          <w:p w:rsidR="00FB3BAB" w:rsidRPr="008A538D" w:rsidRDefault="0088000F" w:rsidP="00B00856">
            <w:pPr>
              <w:jc w:val="right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8A538D">
              <w:rPr>
                <w:rFonts w:ascii="Arial Narrow" w:hAnsi="Arial Narrow"/>
                <w:b/>
                <w:bCs/>
                <w:sz w:val="22"/>
                <w:szCs w:val="22"/>
              </w:rPr>
              <w:t>2.281.480</w:t>
            </w:r>
          </w:p>
        </w:tc>
      </w:tr>
      <w:tr w:rsidR="00FB3BAB" w:rsidRPr="008A538D" w:rsidTr="00FB3BAB">
        <w:tc>
          <w:tcPr>
            <w:tcW w:w="675" w:type="dxa"/>
          </w:tcPr>
          <w:p w:rsidR="00FB3BAB" w:rsidRPr="008A538D" w:rsidRDefault="00FB3BAB" w:rsidP="00B00856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5529" w:type="dxa"/>
          </w:tcPr>
          <w:p w:rsidR="00FB3BAB" w:rsidRPr="008A538D" w:rsidRDefault="00FB3BAB" w:rsidP="00B00856">
            <w:pPr>
              <w:jc w:val="both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8A538D"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                                      - Pierdere </w:t>
            </w:r>
            <w:r w:rsidRPr="008A538D">
              <w:rPr>
                <w:rFonts w:ascii="Arial Narrow" w:hAnsi="Arial Narrow"/>
                <w:bCs/>
                <w:sz w:val="22"/>
                <w:szCs w:val="22"/>
              </w:rPr>
              <w:t>(rd.62-61)</w:t>
            </w:r>
          </w:p>
        </w:tc>
        <w:tc>
          <w:tcPr>
            <w:tcW w:w="708" w:type="dxa"/>
          </w:tcPr>
          <w:p w:rsidR="00FB3BAB" w:rsidRPr="008A538D" w:rsidRDefault="00FB3BAB" w:rsidP="00B00856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8A538D">
              <w:rPr>
                <w:rFonts w:ascii="Arial Narrow" w:hAnsi="Arial Narrow"/>
                <w:sz w:val="22"/>
                <w:szCs w:val="22"/>
              </w:rPr>
              <w:t>64</w:t>
            </w:r>
          </w:p>
        </w:tc>
        <w:tc>
          <w:tcPr>
            <w:tcW w:w="1523" w:type="dxa"/>
          </w:tcPr>
          <w:p w:rsidR="00FB3BAB" w:rsidRPr="008A538D" w:rsidRDefault="00FB3BAB" w:rsidP="00B00856">
            <w:pPr>
              <w:jc w:val="right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8A538D">
              <w:rPr>
                <w:rFonts w:ascii="Arial Narrow" w:hAnsi="Arial Narrow"/>
                <w:b/>
                <w:bCs/>
                <w:sz w:val="22"/>
                <w:szCs w:val="22"/>
              </w:rPr>
              <w:t>0</w:t>
            </w:r>
          </w:p>
        </w:tc>
      </w:tr>
    </w:tbl>
    <w:p w:rsidR="006B6253" w:rsidRPr="008A538D" w:rsidRDefault="006B6253" w:rsidP="006B6253">
      <w:pPr>
        <w:ind w:firstLine="851"/>
        <w:jc w:val="both"/>
        <w:rPr>
          <w:rFonts w:ascii="Arial Narrow" w:hAnsi="Arial Narrow"/>
          <w:sz w:val="22"/>
          <w:szCs w:val="22"/>
        </w:rPr>
      </w:pPr>
    </w:p>
    <w:p w:rsidR="003A3178" w:rsidRPr="008A538D" w:rsidRDefault="003A3178">
      <w:pPr>
        <w:widowControl/>
        <w:suppressAutoHyphens w:val="0"/>
        <w:rPr>
          <w:rFonts w:ascii="Arial Narrow" w:hAnsi="Arial Narrow"/>
          <w:sz w:val="22"/>
          <w:szCs w:val="22"/>
        </w:rPr>
      </w:pPr>
    </w:p>
    <w:p w:rsidR="00F04D2C" w:rsidRPr="008A538D" w:rsidRDefault="00F04D2C">
      <w:pPr>
        <w:widowControl/>
        <w:suppressAutoHyphens w:val="0"/>
        <w:rPr>
          <w:rFonts w:ascii="Arial Narrow" w:hAnsi="Arial Narrow"/>
          <w:sz w:val="22"/>
          <w:szCs w:val="22"/>
        </w:rPr>
      </w:pPr>
    </w:p>
    <w:p w:rsidR="00F04D2C" w:rsidRPr="008A538D" w:rsidRDefault="00F04D2C">
      <w:pPr>
        <w:widowControl/>
        <w:suppressAutoHyphens w:val="0"/>
        <w:rPr>
          <w:rFonts w:ascii="Arial Narrow" w:hAnsi="Arial Narrow"/>
          <w:sz w:val="22"/>
          <w:szCs w:val="22"/>
        </w:rPr>
      </w:pPr>
    </w:p>
    <w:p w:rsidR="00D6342D" w:rsidRPr="008A538D" w:rsidRDefault="0000534C">
      <w:pPr>
        <w:ind w:firstLine="851"/>
        <w:jc w:val="both"/>
        <w:rPr>
          <w:rFonts w:ascii="Arial Narrow" w:hAnsi="Arial Narrow"/>
          <w:b/>
          <w:bCs/>
          <w:sz w:val="22"/>
          <w:szCs w:val="22"/>
        </w:rPr>
      </w:pPr>
      <w:r w:rsidRPr="008A538D">
        <w:rPr>
          <w:rFonts w:ascii="Arial Narrow" w:hAnsi="Arial Narrow"/>
          <w:b/>
          <w:bCs/>
          <w:sz w:val="22"/>
          <w:szCs w:val="22"/>
        </w:rPr>
        <w:lastRenderedPageBreak/>
        <w:t>PROFITUL</w:t>
      </w:r>
    </w:p>
    <w:p w:rsidR="00D6342D" w:rsidRPr="008A538D" w:rsidRDefault="00DA0DFF">
      <w:pPr>
        <w:ind w:firstLine="851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Î</w:t>
      </w:r>
      <w:r w:rsidR="00E06576" w:rsidRPr="008A538D">
        <w:rPr>
          <w:rFonts w:ascii="Arial Narrow" w:hAnsi="Arial Narrow"/>
          <w:sz w:val="22"/>
          <w:szCs w:val="22"/>
        </w:rPr>
        <w:t xml:space="preserve">n perioada ianuarie – </w:t>
      </w:r>
      <w:r w:rsidR="00AA39BB" w:rsidRPr="008A538D">
        <w:rPr>
          <w:rFonts w:ascii="Arial Narrow" w:hAnsi="Arial Narrow"/>
          <w:sz w:val="22"/>
          <w:szCs w:val="22"/>
        </w:rPr>
        <w:t>septembrie</w:t>
      </w:r>
      <w:r w:rsidR="004B6E0B" w:rsidRPr="008A538D">
        <w:rPr>
          <w:rFonts w:ascii="Arial Narrow" w:hAnsi="Arial Narrow"/>
          <w:sz w:val="22"/>
          <w:szCs w:val="22"/>
        </w:rPr>
        <w:t xml:space="preserve"> 20</w:t>
      </w:r>
      <w:r w:rsidR="003F2A3A" w:rsidRPr="008A538D">
        <w:rPr>
          <w:rFonts w:ascii="Arial Narrow" w:hAnsi="Arial Narrow"/>
          <w:sz w:val="22"/>
          <w:szCs w:val="22"/>
        </w:rPr>
        <w:t>1</w:t>
      </w:r>
      <w:r w:rsidR="00CB28E7" w:rsidRPr="008A538D">
        <w:rPr>
          <w:rFonts w:ascii="Arial Narrow" w:hAnsi="Arial Narrow"/>
          <w:sz w:val="22"/>
          <w:szCs w:val="22"/>
        </w:rPr>
        <w:t>1</w:t>
      </w:r>
      <w:r w:rsidR="003C4D66" w:rsidRPr="008A538D">
        <w:rPr>
          <w:rFonts w:ascii="Arial Narrow" w:hAnsi="Arial Narrow"/>
          <w:sz w:val="22"/>
          <w:szCs w:val="22"/>
        </w:rPr>
        <w:t xml:space="preserve"> activitatea desfăş</w:t>
      </w:r>
      <w:r w:rsidR="0000534C" w:rsidRPr="008A538D">
        <w:rPr>
          <w:rFonts w:ascii="Arial Narrow" w:hAnsi="Arial Narrow"/>
          <w:sz w:val="22"/>
          <w:szCs w:val="22"/>
        </w:rPr>
        <w:t>urat</w:t>
      </w:r>
      <w:r w:rsidR="003C4D66" w:rsidRPr="008A538D">
        <w:rPr>
          <w:rFonts w:ascii="Arial Narrow" w:hAnsi="Arial Narrow"/>
          <w:sz w:val="22"/>
          <w:szCs w:val="22"/>
        </w:rPr>
        <w:t>ă</w:t>
      </w:r>
      <w:r w:rsidR="0000534C" w:rsidRPr="008A538D">
        <w:rPr>
          <w:rFonts w:ascii="Arial Narrow" w:hAnsi="Arial Narrow"/>
          <w:sz w:val="22"/>
          <w:szCs w:val="22"/>
        </w:rPr>
        <w:t xml:space="preserve"> de S.C </w:t>
      </w:r>
      <w:r w:rsidR="00E06576" w:rsidRPr="008A538D">
        <w:rPr>
          <w:rFonts w:ascii="Arial Narrow" w:hAnsi="Arial Narrow"/>
          <w:sz w:val="22"/>
          <w:szCs w:val="22"/>
        </w:rPr>
        <w:t>CONTED</w:t>
      </w:r>
      <w:r w:rsidR="0000534C" w:rsidRPr="008A538D">
        <w:rPr>
          <w:rFonts w:ascii="Arial Narrow" w:hAnsi="Arial Narrow"/>
          <w:sz w:val="22"/>
          <w:szCs w:val="22"/>
        </w:rPr>
        <w:t xml:space="preserve"> S.A s-a </w:t>
      </w:r>
      <w:r w:rsidR="003C4D66" w:rsidRPr="008A538D">
        <w:rPr>
          <w:rFonts w:ascii="Arial Narrow" w:hAnsi="Arial Narrow"/>
          <w:sz w:val="22"/>
          <w:szCs w:val="22"/>
        </w:rPr>
        <w:t>î</w:t>
      </w:r>
      <w:r w:rsidR="0000534C" w:rsidRPr="008A538D">
        <w:rPr>
          <w:rFonts w:ascii="Arial Narrow" w:hAnsi="Arial Narrow"/>
          <w:sz w:val="22"/>
          <w:szCs w:val="22"/>
        </w:rPr>
        <w:t xml:space="preserve">ncheiat cu un profit net </w:t>
      </w:r>
      <w:r>
        <w:rPr>
          <w:rFonts w:ascii="Arial Narrow" w:hAnsi="Arial Narrow"/>
          <w:sz w:val="22"/>
          <w:szCs w:val="22"/>
        </w:rPr>
        <w:t>î</w:t>
      </w:r>
      <w:r w:rsidR="0000534C" w:rsidRPr="008A538D">
        <w:rPr>
          <w:rFonts w:ascii="Arial Narrow" w:hAnsi="Arial Narrow"/>
          <w:sz w:val="22"/>
          <w:szCs w:val="22"/>
        </w:rPr>
        <w:t xml:space="preserve">n valoare de </w:t>
      </w:r>
      <w:r w:rsidR="00E06576" w:rsidRPr="008A538D">
        <w:rPr>
          <w:rFonts w:ascii="Arial Narrow" w:hAnsi="Arial Narrow"/>
          <w:sz w:val="22"/>
          <w:szCs w:val="22"/>
        </w:rPr>
        <w:t xml:space="preserve"> </w:t>
      </w:r>
      <w:r w:rsidR="00CB28E7" w:rsidRPr="008A538D">
        <w:rPr>
          <w:rFonts w:ascii="Arial Narrow" w:hAnsi="Arial Narrow"/>
          <w:sz w:val="22"/>
          <w:szCs w:val="22"/>
        </w:rPr>
        <w:t>1.924.909</w:t>
      </w:r>
      <w:r w:rsidR="003F2A3A" w:rsidRPr="008A538D">
        <w:rPr>
          <w:rFonts w:ascii="Arial Narrow" w:hAnsi="Arial Narrow"/>
          <w:sz w:val="22"/>
          <w:szCs w:val="22"/>
        </w:rPr>
        <w:t xml:space="preserve"> </w:t>
      </w:r>
      <w:r w:rsidR="0000534C" w:rsidRPr="008A538D">
        <w:rPr>
          <w:rFonts w:ascii="Arial Narrow" w:hAnsi="Arial Narrow"/>
          <w:sz w:val="22"/>
          <w:szCs w:val="22"/>
        </w:rPr>
        <w:t>lei</w:t>
      </w:r>
      <w:r w:rsidR="00761266" w:rsidRPr="008A538D">
        <w:rPr>
          <w:rFonts w:ascii="Arial Narrow" w:hAnsi="Arial Narrow"/>
          <w:sz w:val="22"/>
          <w:szCs w:val="22"/>
        </w:rPr>
        <w:t>.</w:t>
      </w:r>
      <w:r w:rsidR="0000534C" w:rsidRPr="008A538D">
        <w:rPr>
          <w:rFonts w:ascii="Arial Narrow" w:hAnsi="Arial Narrow"/>
          <w:sz w:val="22"/>
          <w:szCs w:val="22"/>
        </w:rPr>
        <w:t xml:space="preserve"> </w:t>
      </w:r>
    </w:p>
    <w:p w:rsidR="000D4AA6" w:rsidRPr="008A538D" w:rsidRDefault="0000534C" w:rsidP="000D4AA6">
      <w:pPr>
        <w:ind w:firstLine="720"/>
        <w:jc w:val="both"/>
        <w:rPr>
          <w:rFonts w:ascii="Arial Narrow" w:hAnsi="Arial Narrow"/>
          <w:sz w:val="22"/>
          <w:szCs w:val="22"/>
        </w:rPr>
      </w:pPr>
      <w:r w:rsidRPr="008A538D">
        <w:rPr>
          <w:rFonts w:ascii="Arial Narrow" w:hAnsi="Arial Narrow"/>
          <w:sz w:val="22"/>
          <w:szCs w:val="22"/>
        </w:rPr>
        <w:t xml:space="preserve">Rezultatul din exploatare pentru primele </w:t>
      </w:r>
      <w:r w:rsidR="003416FE" w:rsidRPr="008A538D">
        <w:rPr>
          <w:rFonts w:ascii="Arial Narrow" w:hAnsi="Arial Narrow"/>
          <w:sz w:val="22"/>
          <w:szCs w:val="22"/>
        </w:rPr>
        <w:t>nouă</w:t>
      </w:r>
      <w:r w:rsidRPr="008A538D">
        <w:rPr>
          <w:rFonts w:ascii="Arial Narrow" w:hAnsi="Arial Narrow"/>
          <w:sz w:val="22"/>
          <w:szCs w:val="22"/>
        </w:rPr>
        <w:t xml:space="preserve"> luni ale anului este un profit de</w:t>
      </w:r>
      <w:r w:rsidR="003416FE" w:rsidRPr="008A538D">
        <w:rPr>
          <w:rFonts w:ascii="Arial Narrow" w:hAnsi="Arial Narrow"/>
          <w:sz w:val="22"/>
          <w:szCs w:val="22"/>
        </w:rPr>
        <w:t xml:space="preserve"> </w:t>
      </w:r>
      <w:r w:rsidR="00B9009F" w:rsidRPr="008A538D">
        <w:rPr>
          <w:rFonts w:ascii="Arial Narrow" w:hAnsi="Arial Narrow"/>
          <w:sz w:val="22"/>
          <w:szCs w:val="22"/>
        </w:rPr>
        <w:t>2.168.211</w:t>
      </w:r>
      <w:r w:rsidR="003416FE" w:rsidRPr="008A538D">
        <w:rPr>
          <w:rFonts w:ascii="Arial Narrow" w:hAnsi="Arial Narrow"/>
          <w:b/>
          <w:bCs/>
          <w:sz w:val="22"/>
          <w:szCs w:val="22"/>
        </w:rPr>
        <w:t xml:space="preserve"> </w:t>
      </w:r>
      <w:r w:rsidRPr="008A538D">
        <w:rPr>
          <w:rFonts w:ascii="Arial Narrow" w:hAnsi="Arial Narrow"/>
          <w:sz w:val="22"/>
          <w:szCs w:val="22"/>
        </w:rPr>
        <w:t xml:space="preserve">lei. </w:t>
      </w:r>
      <w:r w:rsidR="004B6E0B" w:rsidRPr="008A538D">
        <w:rPr>
          <w:rFonts w:ascii="Arial Narrow" w:hAnsi="Arial Narrow"/>
          <w:sz w:val="22"/>
          <w:szCs w:val="22"/>
        </w:rPr>
        <w:t>Rezultatul financiar pentru primele nou</w:t>
      </w:r>
      <w:r w:rsidR="00DA0DFF">
        <w:rPr>
          <w:rFonts w:ascii="Arial Narrow" w:hAnsi="Arial Narrow"/>
          <w:sz w:val="22"/>
          <w:szCs w:val="22"/>
        </w:rPr>
        <w:t>ă</w:t>
      </w:r>
      <w:r w:rsidR="004B6E0B" w:rsidRPr="008A538D">
        <w:rPr>
          <w:rFonts w:ascii="Arial Narrow" w:hAnsi="Arial Narrow"/>
          <w:sz w:val="22"/>
          <w:szCs w:val="22"/>
        </w:rPr>
        <w:t xml:space="preserve"> luni este un profit de </w:t>
      </w:r>
      <w:r w:rsidR="00B9009F" w:rsidRPr="008A538D">
        <w:rPr>
          <w:rFonts w:ascii="Arial Narrow" w:hAnsi="Arial Narrow"/>
          <w:sz w:val="22"/>
          <w:szCs w:val="22"/>
        </w:rPr>
        <w:t>113</w:t>
      </w:r>
      <w:r w:rsidR="003F2A3A" w:rsidRPr="008A538D">
        <w:rPr>
          <w:rFonts w:ascii="Arial Narrow" w:hAnsi="Arial Narrow"/>
          <w:sz w:val="22"/>
          <w:szCs w:val="22"/>
        </w:rPr>
        <w:t>.2</w:t>
      </w:r>
      <w:r w:rsidR="00B9009F" w:rsidRPr="008A538D">
        <w:rPr>
          <w:rFonts w:ascii="Arial Narrow" w:hAnsi="Arial Narrow"/>
          <w:sz w:val="22"/>
          <w:szCs w:val="22"/>
        </w:rPr>
        <w:t>69</w:t>
      </w:r>
      <w:r w:rsidR="004B6E0B" w:rsidRPr="008A538D">
        <w:rPr>
          <w:rFonts w:ascii="Arial Narrow" w:hAnsi="Arial Narrow"/>
          <w:sz w:val="22"/>
          <w:szCs w:val="22"/>
        </w:rPr>
        <w:t xml:space="preserve"> lei.</w:t>
      </w:r>
    </w:p>
    <w:p w:rsidR="00D6342D" w:rsidRPr="008A538D" w:rsidRDefault="0000534C" w:rsidP="000D4AA6">
      <w:pPr>
        <w:pStyle w:val="Listparagraf"/>
        <w:numPr>
          <w:ilvl w:val="0"/>
          <w:numId w:val="34"/>
        </w:numPr>
        <w:jc w:val="both"/>
        <w:rPr>
          <w:rFonts w:ascii="Arial Narrow" w:hAnsi="Arial Narrow"/>
          <w:b/>
          <w:sz w:val="22"/>
          <w:szCs w:val="22"/>
        </w:rPr>
      </w:pPr>
      <w:r w:rsidRPr="008A538D">
        <w:rPr>
          <w:rFonts w:ascii="Arial Narrow" w:hAnsi="Arial Narrow"/>
          <w:b/>
          <w:sz w:val="22"/>
          <w:szCs w:val="22"/>
        </w:rPr>
        <w:t>3.    INDICATO</w:t>
      </w:r>
      <w:r w:rsidR="00761266" w:rsidRPr="008A538D">
        <w:rPr>
          <w:rFonts w:ascii="Arial Narrow" w:hAnsi="Arial Narrow"/>
          <w:b/>
          <w:sz w:val="22"/>
          <w:szCs w:val="22"/>
        </w:rPr>
        <w:t>RI</w:t>
      </w:r>
      <w:r w:rsidR="001F2DFA" w:rsidRPr="008A538D">
        <w:rPr>
          <w:rFonts w:ascii="Arial Narrow" w:hAnsi="Arial Narrow"/>
          <w:b/>
          <w:sz w:val="22"/>
          <w:szCs w:val="22"/>
        </w:rPr>
        <w:t xml:space="preserve"> </w:t>
      </w:r>
      <w:r w:rsidR="00761266" w:rsidRPr="008A538D">
        <w:rPr>
          <w:rFonts w:ascii="Arial Narrow" w:hAnsi="Arial Narrow"/>
          <w:b/>
          <w:sz w:val="22"/>
          <w:szCs w:val="22"/>
        </w:rPr>
        <w:t xml:space="preserve"> ECONOMICO – FINANCIARI la 3</w:t>
      </w:r>
      <w:r w:rsidR="00AA39BB" w:rsidRPr="008A538D">
        <w:rPr>
          <w:rFonts w:ascii="Arial Narrow" w:hAnsi="Arial Narrow"/>
          <w:b/>
          <w:sz w:val="22"/>
          <w:szCs w:val="22"/>
        </w:rPr>
        <w:t>0</w:t>
      </w:r>
      <w:r w:rsidR="00761266" w:rsidRPr="008A538D">
        <w:rPr>
          <w:rFonts w:ascii="Arial Narrow" w:hAnsi="Arial Narrow"/>
          <w:b/>
          <w:sz w:val="22"/>
          <w:szCs w:val="22"/>
        </w:rPr>
        <w:t xml:space="preserve"> </w:t>
      </w:r>
      <w:r w:rsidR="00AA39BB" w:rsidRPr="008A538D">
        <w:rPr>
          <w:rFonts w:ascii="Arial Narrow" w:hAnsi="Arial Narrow"/>
          <w:b/>
          <w:sz w:val="22"/>
          <w:szCs w:val="22"/>
        </w:rPr>
        <w:t>septembrie</w:t>
      </w:r>
      <w:r w:rsidR="003F0329" w:rsidRPr="008A538D">
        <w:rPr>
          <w:rFonts w:ascii="Arial Narrow" w:hAnsi="Arial Narrow"/>
          <w:b/>
          <w:sz w:val="22"/>
          <w:szCs w:val="22"/>
        </w:rPr>
        <w:t xml:space="preserve"> 20</w:t>
      </w:r>
      <w:r w:rsidR="009A0603" w:rsidRPr="008A538D">
        <w:rPr>
          <w:rFonts w:ascii="Arial Narrow" w:hAnsi="Arial Narrow"/>
          <w:b/>
          <w:sz w:val="22"/>
          <w:szCs w:val="22"/>
        </w:rPr>
        <w:t>1</w:t>
      </w:r>
      <w:r w:rsidR="00B9009F" w:rsidRPr="008A538D">
        <w:rPr>
          <w:rFonts w:ascii="Arial Narrow" w:hAnsi="Arial Narrow"/>
          <w:b/>
          <w:sz w:val="22"/>
          <w:szCs w:val="22"/>
        </w:rPr>
        <w:t>1</w:t>
      </w:r>
    </w:p>
    <w:p w:rsidR="00D6342D" w:rsidRPr="008A538D" w:rsidRDefault="00D6342D">
      <w:pPr>
        <w:ind w:firstLine="851"/>
        <w:jc w:val="both"/>
        <w:rPr>
          <w:rFonts w:ascii="Arial Narrow" w:hAnsi="Arial Narrow"/>
          <w:b/>
          <w:sz w:val="22"/>
          <w:szCs w:val="22"/>
        </w:rPr>
      </w:pPr>
    </w:p>
    <w:tbl>
      <w:tblPr>
        <w:tblStyle w:val="GrilTabel"/>
        <w:tblW w:w="9853" w:type="dxa"/>
        <w:tblLook w:val="04A0"/>
      </w:tblPr>
      <w:tblGrid>
        <w:gridCol w:w="2224"/>
        <w:gridCol w:w="2752"/>
        <w:gridCol w:w="2645"/>
        <w:gridCol w:w="2232"/>
      </w:tblGrid>
      <w:tr w:rsidR="00BC0D4B" w:rsidRPr="008A538D" w:rsidTr="00616618">
        <w:trPr>
          <w:trHeight w:val="473"/>
        </w:trPr>
        <w:tc>
          <w:tcPr>
            <w:tcW w:w="2224" w:type="dxa"/>
            <w:tcBorders>
              <w:bottom w:val="single" w:sz="4" w:space="0" w:color="000000" w:themeColor="text1"/>
            </w:tcBorders>
            <w:shd w:val="pct30" w:color="auto" w:fill="auto"/>
            <w:vAlign w:val="center"/>
          </w:tcPr>
          <w:p w:rsidR="00BC0D4B" w:rsidRPr="008A538D" w:rsidRDefault="00BC0D4B" w:rsidP="00165ABE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A538D">
              <w:rPr>
                <w:rFonts w:ascii="Arial Narrow" w:hAnsi="Arial Narrow"/>
                <w:b/>
                <w:sz w:val="22"/>
                <w:szCs w:val="22"/>
              </w:rPr>
              <w:t>INDICATOR</w:t>
            </w:r>
          </w:p>
        </w:tc>
        <w:tc>
          <w:tcPr>
            <w:tcW w:w="2752" w:type="dxa"/>
            <w:shd w:val="pct30" w:color="auto" w:fill="auto"/>
            <w:vAlign w:val="center"/>
          </w:tcPr>
          <w:p w:rsidR="00BC0D4B" w:rsidRPr="008A538D" w:rsidRDefault="00BC0D4B" w:rsidP="00165ABE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A538D">
              <w:rPr>
                <w:rFonts w:ascii="Arial Narrow" w:hAnsi="Arial Narrow"/>
                <w:b/>
                <w:sz w:val="22"/>
                <w:szCs w:val="22"/>
              </w:rPr>
              <w:t>Mod de calcul</w:t>
            </w:r>
          </w:p>
        </w:tc>
        <w:tc>
          <w:tcPr>
            <w:tcW w:w="2645" w:type="dxa"/>
            <w:shd w:val="pct30" w:color="auto" w:fill="auto"/>
            <w:vAlign w:val="center"/>
          </w:tcPr>
          <w:p w:rsidR="00BC0D4B" w:rsidRPr="008A538D" w:rsidRDefault="00BC0D4B" w:rsidP="00B9009F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A538D">
              <w:rPr>
                <w:rFonts w:ascii="Arial Narrow" w:hAnsi="Arial Narrow"/>
                <w:b/>
                <w:sz w:val="22"/>
                <w:szCs w:val="22"/>
              </w:rPr>
              <w:t xml:space="preserve">Ianuarie – </w:t>
            </w:r>
            <w:r w:rsidR="00B82AD7" w:rsidRPr="008A538D">
              <w:rPr>
                <w:rFonts w:ascii="Arial Narrow" w:hAnsi="Arial Narrow"/>
                <w:b/>
                <w:sz w:val="22"/>
                <w:szCs w:val="22"/>
              </w:rPr>
              <w:t>Septembrie</w:t>
            </w:r>
            <w:r w:rsidRPr="008A538D">
              <w:rPr>
                <w:rFonts w:ascii="Arial Narrow" w:hAnsi="Arial Narrow"/>
                <w:b/>
                <w:sz w:val="22"/>
                <w:szCs w:val="22"/>
              </w:rPr>
              <w:t xml:space="preserve"> 20</w:t>
            </w:r>
            <w:r w:rsidR="009A0603" w:rsidRPr="008A538D">
              <w:rPr>
                <w:rFonts w:ascii="Arial Narrow" w:hAnsi="Arial Narrow"/>
                <w:b/>
                <w:sz w:val="22"/>
                <w:szCs w:val="22"/>
              </w:rPr>
              <w:t>1</w:t>
            </w:r>
            <w:r w:rsidR="00B9009F" w:rsidRPr="008A538D">
              <w:rPr>
                <w:rFonts w:ascii="Arial Narrow" w:hAnsi="Arial Narrow"/>
                <w:b/>
                <w:sz w:val="22"/>
                <w:szCs w:val="22"/>
              </w:rPr>
              <w:t>1</w:t>
            </w:r>
          </w:p>
        </w:tc>
        <w:tc>
          <w:tcPr>
            <w:tcW w:w="2232" w:type="dxa"/>
            <w:shd w:val="pct30" w:color="auto" w:fill="auto"/>
            <w:vAlign w:val="center"/>
          </w:tcPr>
          <w:p w:rsidR="00BC0D4B" w:rsidRPr="008A538D" w:rsidRDefault="00BC0D4B" w:rsidP="00165ABE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A538D">
              <w:rPr>
                <w:rFonts w:ascii="Arial Narrow" w:hAnsi="Arial Narrow"/>
                <w:b/>
                <w:sz w:val="22"/>
                <w:szCs w:val="22"/>
              </w:rPr>
              <w:t>Valoare</w:t>
            </w:r>
          </w:p>
          <w:p w:rsidR="00BC0D4B" w:rsidRPr="008A538D" w:rsidRDefault="00BC0D4B" w:rsidP="00165ABE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</w:tr>
      <w:tr w:rsidR="00F23861" w:rsidRPr="008A538D" w:rsidTr="00616618">
        <w:trPr>
          <w:trHeight w:val="768"/>
        </w:trPr>
        <w:tc>
          <w:tcPr>
            <w:tcW w:w="2224" w:type="dxa"/>
            <w:shd w:val="pct15" w:color="auto" w:fill="auto"/>
          </w:tcPr>
          <w:p w:rsidR="00F23861" w:rsidRPr="008A538D" w:rsidRDefault="00F23861" w:rsidP="00BC0D4B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8A538D"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Indicatorul </w:t>
            </w:r>
            <w:r w:rsidRPr="008A538D">
              <w:rPr>
                <w:rFonts w:ascii="Arial Narrow" w:hAnsi="Arial Narrow"/>
                <w:b/>
                <w:bCs/>
                <w:sz w:val="22"/>
                <w:szCs w:val="22"/>
              </w:rPr>
              <w:br/>
              <w:t>lichidităţii curente</w:t>
            </w:r>
          </w:p>
        </w:tc>
        <w:tc>
          <w:tcPr>
            <w:tcW w:w="2752" w:type="dxa"/>
          </w:tcPr>
          <w:p w:rsidR="00F23861" w:rsidRPr="008A538D" w:rsidRDefault="00F23861" w:rsidP="008B7BBE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  <w:p w:rsidR="00F23861" w:rsidRPr="008A538D" w:rsidRDefault="00F64C49" w:rsidP="008B7BBE">
            <w:pPr>
              <w:jc w:val="center"/>
              <w:rPr>
                <w:rFonts w:ascii="Arial Narrow" w:hAnsi="Arial Narrow"/>
                <w:i/>
                <w:sz w:val="22"/>
                <w:szCs w:val="22"/>
              </w:rPr>
            </w:pPr>
            <m:oMathPara>
              <m:oMath>
                <m:f>
                  <m:fPr>
                    <m:ctrlPr>
                      <w:rPr>
                        <w:rFonts w:ascii="Cambria Math" w:hAnsi="Arial Narrow"/>
                        <w:i/>
                        <w:sz w:val="22"/>
                        <w:szCs w:val="2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Active</m:t>
                    </m:r>
                    <m:r>
                      <w:rPr>
                        <w:rFonts w:ascii="Cambria Math" w:hAnsi="Arial Narrow"/>
                        <w:sz w:val="22"/>
                        <w:szCs w:val="22"/>
                      </w:rPr>
                      <m:t xml:space="preserve"> </m:t>
                    </m:r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curente</m:t>
                    </m:r>
                  </m:num>
                  <m:den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Datorii</m:t>
                    </m:r>
                    <m:r>
                      <w:rPr>
                        <w:rFonts w:ascii="Cambria Math" w:hAnsi="Arial Narrow"/>
                        <w:sz w:val="22"/>
                        <w:szCs w:val="22"/>
                      </w:rPr>
                      <m:t xml:space="preserve"> </m:t>
                    </m:r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curente</m:t>
                    </m:r>
                  </m:den>
                </m:f>
              </m:oMath>
            </m:oMathPara>
          </w:p>
        </w:tc>
        <w:tc>
          <w:tcPr>
            <w:tcW w:w="2645" w:type="dxa"/>
          </w:tcPr>
          <w:p w:rsidR="00F23861" w:rsidRPr="008A538D" w:rsidRDefault="00F23861" w:rsidP="00BC0D4B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  <w:p w:rsidR="00F23861" w:rsidRPr="008A538D" w:rsidRDefault="00F64C49" w:rsidP="00F23861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m:oMathPara>
              <m:oMath>
                <m:f>
                  <m:fPr>
                    <m:ctrlPr>
                      <w:rPr>
                        <w:rFonts w:ascii="Cambria Math" w:hAnsi="Arial Narrow"/>
                        <w:i/>
                        <w:sz w:val="22"/>
                        <w:szCs w:val="22"/>
                      </w:rPr>
                    </m:ctrlPr>
                  </m:fPr>
                  <m:num>
                    <m:r>
                      <w:rPr>
                        <w:rFonts w:ascii="Cambria Math" w:hAnsi="Arial Narrow"/>
                        <w:sz w:val="22"/>
                        <w:szCs w:val="22"/>
                      </w:rPr>
                      <m:t>7.626.59</m:t>
                    </m:r>
                    <m:r>
                      <w:rPr>
                        <w:rFonts w:ascii="Cambria Math" w:hAnsi="Arial Narrow"/>
                        <w:sz w:val="22"/>
                        <w:szCs w:val="22"/>
                      </w:rPr>
                      <m:t>2</m:t>
                    </m:r>
                  </m:num>
                  <m:den>
                    <m:r>
                      <w:rPr>
                        <w:rFonts w:ascii="Cambria Math" w:hAnsi="Arial Narrow"/>
                        <w:sz w:val="22"/>
                        <w:szCs w:val="22"/>
                      </w:rPr>
                      <m:t>1.295.008</m:t>
                    </m:r>
                  </m:den>
                </m:f>
              </m:oMath>
            </m:oMathPara>
          </w:p>
          <w:p w:rsidR="00F23861" w:rsidRPr="008A538D" w:rsidRDefault="00F23861" w:rsidP="00BC0D4B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232" w:type="dxa"/>
          </w:tcPr>
          <w:p w:rsidR="00F23861" w:rsidRPr="008A538D" w:rsidRDefault="00F23861" w:rsidP="00BC0D4B">
            <w:pPr>
              <w:jc w:val="right"/>
              <w:rPr>
                <w:rFonts w:ascii="Arial Narrow" w:hAnsi="Arial Narrow"/>
                <w:b/>
                <w:sz w:val="22"/>
                <w:szCs w:val="22"/>
              </w:rPr>
            </w:pPr>
          </w:p>
          <w:p w:rsidR="00F23861" w:rsidRPr="008A538D" w:rsidRDefault="00A0402A" w:rsidP="009A0603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A538D">
              <w:rPr>
                <w:rFonts w:ascii="Arial Narrow" w:hAnsi="Arial Narrow"/>
                <w:b/>
                <w:sz w:val="22"/>
                <w:szCs w:val="22"/>
              </w:rPr>
              <w:t>5,89</w:t>
            </w:r>
          </w:p>
        </w:tc>
      </w:tr>
      <w:tr w:rsidR="00F23861" w:rsidRPr="008A538D" w:rsidTr="00616618">
        <w:trPr>
          <w:trHeight w:val="1045"/>
        </w:trPr>
        <w:tc>
          <w:tcPr>
            <w:tcW w:w="2224" w:type="dxa"/>
            <w:shd w:val="pct15" w:color="auto" w:fill="auto"/>
          </w:tcPr>
          <w:p w:rsidR="00F23861" w:rsidRPr="008A538D" w:rsidRDefault="00F23861" w:rsidP="00BC0D4B">
            <w:pPr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8A538D"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Indicatorul gradului de îndatorare </w:t>
            </w:r>
          </w:p>
          <w:p w:rsidR="00F23861" w:rsidRPr="008A538D" w:rsidRDefault="00F23861" w:rsidP="00BC0D4B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8A538D">
              <w:rPr>
                <w:rFonts w:ascii="Arial Narrow" w:hAnsi="Arial Narrow"/>
                <w:b/>
                <w:bCs/>
                <w:sz w:val="22"/>
                <w:szCs w:val="22"/>
              </w:rPr>
              <w:t>(%)</w:t>
            </w:r>
          </w:p>
        </w:tc>
        <w:tc>
          <w:tcPr>
            <w:tcW w:w="2752" w:type="dxa"/>
          </w:tcPr>
          <w:p w:rsidR="00F23861" w:rsidRPr="008A538D" w:rsidRDefault="00F23861" w:rsidP="00BC0D4B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  <w:p w:rsidR="00F23861" w:rsidRPr="008A538D" w:rsidRDefault="00F64C49" w:rsidP="00F23861">
            <w:pPr>
              <w:jc w:val="center"/>
              <w:rPr>
                <w:rFonts w:ascii="Arial Narrow" w:hAnsi="Arial Narrow"/>
                <w:i/>
                <w:sz w:val="22"/>
                <w:szCs w:val="22"/>
              </w:rPr>
            </w:pPr>
            <m:oMathPara>
              <m:oMath>
                <m:f>
                  <m:fPr>
                    <m:ctrlPr>
                      <w:rPr>
                        <w:rFonts w:ascii="Cambria Math" w:hAnsi="Arial Narrow"/>
                        <w:i/>
                        <w:sz w:val="22"/>
                        <w:szCs w:val="2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Capital</m:t>
                    </m:r>
                    <m:r>
                      <w:rPr>
                        <w:rFonts w:ascii="Cambria Math" w:hAnsi="Arial Narrow"/>
                        <w:sz w:val="22"/>
                        <w:szCs w:val="22"/>
                      </w:rPr>
                      <m:t xml:space="preserve"> </m:t>
                    </m:r>
                    <m:r>
                      <w:rPr>
                        <w:rFonts w:ascii="Arial Narrow" w:hAnsi="Arial Narrow"/>
                        <w:sz w:val="22"/>
                        <w:szCs w:val="22"/>
                      </w:rPr>
                      <m:t>î</m:t>
                    </m:r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mprumutat</m:t>
                    </m:r>
                  </m:num>
                  <m:den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Capital</m:t>
                    </m:r>
                    <m:r>
                      <w:rPr>
                        <w:rFonts w:ascii="Cambria Math" w:hAnsi="Arial Narrow"/>
                        <w:sz w:val="22"/>
                        <w:szCs w:val="22"/>
                      </w:rPr>
                      <m:t xml:space="preserve"> </m:t>
                    </m:r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propriu</m:t>
                    </m:r>
                  </m:den>
                </m:f>
              </m:oMath>
            </m:oMathPara>
          </w:p>
        </w:tc>
        <w:tc>
          <w:tcPr>
            <w:tcW w:w="2645" w:type="dxa"/>
          </w:tcPr>
          <w:p w:rsidR="00F23861" w:rsidRPr="008A538D" w:rsidRDefault="00F23861" w:rsidP="00F23861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  <w:p w:rsidR="00F23861" w:rsidRPr="008A538D" w:rsidRDefault="00F64C49" w:rsidP="00BC0D4B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m:oMathPara>
              <m:oMath>
                <m:f>
                  <m:fPr>
                    <m:ctrlPr>
                      <w:rPr>
                        <w:rFonts w:ascii="Cambria Math" w:hAnsi="Arial Narrow"/>
                        <w:i/>
                        <w:sz w:val="22"/>
                        <w:szCs w:val="22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Arial Narrow"/>
                        <w:sz w:val="22"/>
                        <w:szCs w:val="22"/>
                      </w:rPr>
                      <m:t>0</m:t>
                    </m:r>
                  </m:num>
                  <m:den>
                    <m:r>
                      <w:rPr>
                        <w:rFonts w:ascii="Cambria Math" w:hAnsi="Arial Narrow"/>
                        <w:sz w:val="22"/>
                        <w:szCs w:val="22"/>
                      </w:rPr>
                      <m:t>9.993.350</m:t>
                    </m:r>
                  </m:den>
                </m:f>
              </m:oMath>
            </m:oMathPara>
          </w:p>
          <w:p w:rsidR="00F23861" w:rsidRPr="008A538D" w:rsidRDefault="00F23861" w:rsidP="00BC0D4B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232" w:type="dxa"/>
          </w:tcPr>
          <w:p w:rsidR="00F23861" w:rsidRPr="008A538D" w:rsidRDefault="00F23861" w:rsidP="00BC0D4B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  <w:p w:rsidR="00F23861" w:rsidRPr="008A538D" w:rsidRDefault="00F23861" w:rsidP="00BC0D4B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A538D">
              <w:rPr>
                <w:rFonts w:ascii="Arial Narrow" w:hAnsi="Arial Narrow"/>
                <w:b/>
                <w:sz w:val="22"/>
                <w:szCs w:val="22"/>
              </w:rPr>
              <w:t>0</w:t>
            </w:r>
          </w:p>
        </w:tc>
      </w:tr>
      <w:tr w:rsidR="00F23861" w:rsidRPr="008A538D" w:rsidTr="00616618">
        <w:trPr>
          <w:trHeight w:val="859"/>
        </w:trPr>
        <w:tc>
          <w:tcPr>
            <w:tcW w:w="2224" w:type="dxa"/>
            <w:shd w:val="pct15" w:color="auto" w:fill="auto"/>
          </w:tcPr>
          <w:p w:rsidR="00F23861" w:rsidRPr="008A538D" w:rsidRDefault="00F23861" w:rsidP="00BC0D4B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A538D">
              <w:rPr>
                <w:rFonts w:ascii="Arial Narrow" w:hAnsi="Arial Narrow"/>
                <w:b/>
                <w:sz w:val="22"/>
                <w:szCs w:val="22"/>
              </w:rPr>
              <w:t xml:space="preserve">Viteza de rotaţie a debitelor </w:t>
            </w:r>
            <w:proofErr w:type="spellStart"/>
            <w:r w:rsidRPr="008A538D">
              <w:rPr>
                <w:rFonts w:ascii="Arial Narrow" w:hAnsi="Arial Narrow"/>
                <w:b/>
                <w:sz w:val="22"/>
                <w:szCs w:val="22"/>
              </w:rPr>
              <w:t>-clienţi</w:t>
            </w:r>
            <w:proofErr w:type="spellEnd"/>
          </w:p>
        </w:tc>
        <w:tc>
          <w:tcPr>
            <w:tcW w:w="2752" w:type="dxa"/>
          </w:tcPr>
          <w:p w:rsidR="00F23861" w:rsidRPr="008A538D" w:rsidRDefault="00F23861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  <w:p w:rsidR="00F23861" w:rsidRPr="008A538D" w:rsidRDefault="00F64C49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m:oMathPara>
              <m:oMath>
                <m:f>
                  <m:fPr>
                    <m:ctrlPr>
                      <w:rPr>
                        <w:rFonts w:ascii="Cambria Math" w:hAnsi="Arial Narrow"/>
                        <w:i/>
                        <w:sz w:val="22"/>
                        <w:szCs w:val="2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Sold</m:t>
                    </m:r>
                    <m:r>
                      <w:rPr>
                        <w:rFonts w:ascii="Cambria Math" w:hAnsi="Arial Narrow"/>
                        <w:sz w:val="22"/>
                        <w:szCs w:val="22"/>
                      </w:rPr>
                      <m:t xml:space="preserve"> </m:t>
                    </m:r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mediu</m:t>
                    </m:r>
                    <m:r>
                      <w:rPr>
                        <w:rFonts w:ascii="Cambria Math" w:hAnsi="Arial Narrow"/>
                        <w:sz w:val="22"/>
                        <w:szCs w:val="22"/>
                      </w:rPr>
                      <m:t xml:space="preserve"> </m:t>
                    </m:r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clienti</m:t>
                    </m:r>
                  </m:num>
                  <m:den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Cifra</m:t>
                    </m:r>
                    <m:r>
                      <w:rPr>
                        <w:rFonts w:ascii="Cambria Math" w:hAnsi="Arial Narrow"/>
                        <w:sz w:val="22"/>
                        <w:szCs w:val="22"/>
                      </w:rPr>
                      <m:t xml:space="preserve"> </m:t>
                    </m:r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de</m:t>
                    </m:r>
                    <m:r>
                      <w:rPr>
                        <w:rFonts w:ascii="Cambria Math" w:hAnsi="Arial Narrow"/>
                        <w:sz w:val="22"/>
                        <w:szCs w:val="22"/>
                      </w:rPr>
                      <m:t xml:space="preserve"> </m:t>
                    </m:r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afaceri</m:t>
                    </m:r>
                  </m:den>
                </m:f>
              </m:oMath>
            </m:oMathPara>
          </w:p>
          <w:p w:rsidR="00F23861" w:rsidRPr="008A538D" w:rsidRDefault="00F23861" w:rsidP="00F47C74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645" w:type="dxa"/>
          </w:tcPr>
          <w:p w:rsidR="009E7665" w:rsidRPr="008A538D" w:rsidRDefault="009E7665" w:rsidP="00F23861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  <w:p w:rsidR="00F23861" w:rsidRPr="008A538D" w:rsidRDefault="00F64C49" w:rsidP="00F23861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m:oMathPara>
              <m:oMath>
                <m:f>
                  <m:fPr>
                    <m:ctrlPr>
                      <w:rPr>
                        <w:rFonts w:ascii="Cambria Math" w:hAnsi="Arial Narrow"/>
                        <w:i/>
                        <w:sz w:val="22"/>
                        <w:szCs w:val="22"/>
                      </w:rPr>
                    </m:ctrlPr>
                  </m:fPr>
                  <m:num>
                    <m:r>
                      <w:rPr>
                        <w:rFonts w:ascii="Cambria Math" w:hAnsi="Arial Narrow"/>
                        <w:sz w:val="22"/>
                        <w:szCs w:val="22"/>
                      </w:rPr>
                      <m:t>2.885.087</m:t>
                    </m:r>
                  </m:num>
                  <m:den>
                    <m:r>
                      <w:rPr>
                        <w:rFonts w:ascii="Cambria Math" w:hAnsi="Arial Narrow"/>
                        <w:sz w:val="22"/>
                        <w:szCs w:val="22"/>
                      </w:rPr>
                      <m:t>15.094.045</m:t>
                    </m:r>
                  </m:den>
                </m:f>
                <m:r>
                  <w:rPr>
                    <w:rFonts w:ascii="Cambria Math" w:hAnsi="Arial Narrow"/>
                    <w:sz w:val="22"/>
                    <w:szCs w:val="22"/>
                  </w:rPr>
                  <m:t xml:space="preserve">X270 </m:t>
                </m:r>
              </m:oMath>
            </m:oMathPara>
            <w:r w:rsidR="009E7665" w:rsidRPr="008A538D">
              <w:rPr>
                <w:rFonts w:ascii="Arial Narrow" w:hAnsi="Arial Narrow"/>
                <w:sz w:val="22"/>
                <w:szCs w:val="22"/>
              </w:rPr>
              <w:br/>
            </w:r>
          </w:p>
          <w:p w:rsidR="00F23861" w:rsidRPr="008A538D" w:rsidRDefault="00F23861" w:rsidP="00F23861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232" w:type="dxa"/>
          </w:tcPr>
          <w:p w:rsidR="00F23861" w:rsidRPr="008A538D" w:rsidRDefault="00F23861">
            <w:pPr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</w:p>
          <w:p w:rsidR="00F23861" w:rsidRPr="008A538D" w:rsidRDefault="00E967FB" w:rsidP="00E967FB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A538D">
              <w:rPr>
                <w:rFonts w:ascii="Arial Narrow" w:hAnsi="Arial Narrow"/>
                <w:b/>
                <w:sz w:val="22"/>
                <w:szCs w:val="22"/>
              </w:rPr>
              <w:t>51</w:t>
            </w:r>
            <w:r w:rsidR="009A0603" w:rsidRPr="008A538D">
              <w:rPr>
                <w:rFonts w:ascii="Arial Narrow" w:hAnsi="Arial Narrow"/>
                <w:b/>
                <w:sz w:val="22"/>
                <w:szCs w:val="22"/>
              </w:rPr>
              <w:t>,6</w:t>
            </w:r>
            <w:r w:rsidRPr="008A538D">
              <w:rPr>
                <w:rFonts w:ascii="Arial Narrow" w:hAnsi="Arial Narrow"/>
                <w:b/>
                <w:sz w:val="22"/>
                <w:szCs w:val="22"/>
              </w:rPr>
              <w:t>1</w:t>
            </w:r>
          </w:p>
        </w:tc>
      </w:tr>
      <w:tr w:rsidR="00F23861" w:rsidRPr="008A538D" w:rsidTr="00616618">
        <w:trPr>
          <w:trHeight w:val="764"/>
        </w:trPr>
        <w:tc>
          <w:tcPr>
            <w:tcW w:w="2224" w:type="dxa"/>
            <w:shd w:val="pct15" w:color="auto" w:fill="auto"/>
          </w:tcPr>
          <w:p w:rsidR="00F23861" w:rsidRPr="008A538D" w:rsidRDefault="00F23861" w:rsidP="008B7BBE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8A538D">
              <w:rPr>
                <w:rFonts w:ascii="Arial Narrow" w:hAnsi="Arial Narrow"/>
                <w:b/>
                <w:bCs/>
                <w:sz w:val="22"/>
                <w:szCs w:val="22"/>
              </w:rPr>
              <w:t>Viteza de rotaţie a activelor imobilizate</w:t>
            </w:r>
          </w:p>
        </w:tc>
        <w:tc>
          <w:tcPr>
            <w:tcW w:w="2752" w:type="dxa"/>
          </w:tcPr>
          <w:p w:rsidR="00F23861" w:rsidRPr="008A538D" w:rsidRDefault="00F23861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  <w:p w:rsidR="00F23861" w:rsidRPr="008A538D" w:rsidRDefault="00F64C49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m:oMathPara>
              <m:oMath>
                <m:f>
                  <m:fPr>
                    <m:ctrlPr>
                      <w:rPr>
                        <w:rFonts w:ascii="Cambria Math" w:hAnsi="Arial Narrow"/>
                        <w:i/>
                        <w:sz w:val="22"/>
                        <w:szCs w:val="2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Cifra</m:t>
                    </m:r>
                    <m:r>
                      <w:rPr>
                        <w:rFonts w:ascii="Cambria Math" w:hAnsi="Arial Narrow"/>
                        <w:sz w:val="22"/>
                        <w:szCs w:val="22"/>
                      </w:rPr>
                      <m:t xml:space="preserve"> </m:t>
                    </m:r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de</m:t>
                    </m:r>
                    <m:r>
                      <w:rPr>
                        <w:rFonts w:ascii="Cambria Math" w:hAnsi="Arial Narrow"/>
                        <w:sz w:val="22"/>
                        <w:szCs w:val="22"/>
                      </w:rPr>
                      <m:t xml:space="preserve"> </m:t>
                    </m:r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afaceri</m:t>
                    </m:r>
                  </m:num>
                  <m:den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Active</m:t>
                    </m:r>
                    <m:r>
                      <w:rPr>
                        <w:rFonts w:ascii="Cambria Math" w:hAnsi="Arial Narrow"/>
                        <w:sz w:val="22"/>
                        <w:szCs w:val="22"/>
                      </w:rPr>
                      <m:t xml:space="preserve"> </m:t>
                    </m:r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imobilizate</m:t>
                    </m:r>
                  </m:den>
                </m:f>
              </m:oMath>
            </m:oMathPara>
          </w:p>
          <w:p w:rsidR="00F23861" w:rsidRPr="008A538D" w:rsidRDefault="00F23861" w:rsidP="009E45BD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645" w:type="dxa"/>
          </w:tcPr>
          <w:p w:rsidR="002E1487" w:rsidRPr="008A538D" w:rsidRDefault="002E1487" w:rsidP="008B7BBE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  <w:p w:rsidR="00F23861" w:rsidRPr="008A538D" w:rsidRDefault="00F64C49" w:rsidP="00F05193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m:oMathPara>
              <m:oMath>
                <m:f>
                  <m:fPr>
                    <m:ctrlPr>
                      <w:rPr>
                        <w:rFonts w:ascii="Cambria Math" w:hAnsi="Arial Narrow"/>
                        <w:i/>
                        <w:sz w:val="22"/>
                        <w:szCs w:val="22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Arial Narrow"/>
                        <w:sz w:val="22"/>
                        <w:szCs w:val="22"/>
                      </w:rPr>
                      <m:t>15.094.045</m:t>
                    </m:r>
                  </m:num>
                  <m:den>
                    <m:eqArr>
                      <m:eqArrPr>
                        <m:ctrlPr>
                          <w:rPr>
                            <w:rFonts w:ascii="Cambria Math" w:hAnsi="Arial Narrow"/>
                            <w:i/>
                            <w:sz w:val="22"/>
                            <w:szCs w:val="22"/>
                          </w:rPr>
                        </m:ctrlPr>
                      </m:eqArrPr>
                      <m:e>
                        <m:r>
                          <w:rPr>
                            <w:rFonts w:ascii="Cambria Math" w:hAnsi="Arial Narrow"/>
                            <w:sz w:val="22"/>
                            <w:szCs w:val="22"/>
                          </w:rPr>
                          <m:t>3.652.01</m:t>
                        </m:r>
                        <m:r>
                          <w:rPr>
                            <w:rFonts w:ascii="Cambria Math" w:hAnsi="Arial Narrow"/>
                            <w:sz w:val="22"/>
                            <w:szCs w:val="22"/>
                          </w:rPr>
                          <m:t>7</m:t>
                        </m:r>
                      </m:e>
                      <m:e/>
                    </m:eqArr>
                  </m:den>
                </m:f>
              </m:oMath>
            </m:oMathPara>
          </w:p>
        </w:tc>
        <w:tc>
          <w:tcPr>
            <w:tcW w:w="2232" w:type="dxa"/>
          </w:tcPr>
          <w:p w:rsidR="00F23861" w:rsidRPr="008A538D" w:rsidRDefault="00F23861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  <w:p w:rsidR="00F23861" w:rsidRPr="008A538D" w:rsidRDefault="00E967FB" w:rsidP="009A0603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A538D">
              <w:rPr>
                <w:rFonts w:ascii="Arial Narrow" w:hAnsi="Arial Narrow"/>
                <w:b/>
                <w:sz w:val="22"/>
                <w:szCs w:val="22"/>
              </w:rPr>
              <w:t>4,13</w:t>
            </w:r>
          </w:p>
        </w:tc>
      </w:tr>
    </w:tbl>
    <w:p w:rsidR="00BC0D4B" w:rsidRPr="008A538D" w:rsidRDefault="00BC0D4B">
      <w:pPr>
        <w:ind w:firstLine="851"/>
        <w:jc w:val="both"/>
        <w:rPr>
          <w:rFonts w:ascii="Arial Narrow" w:hAnsi="Arial Narrow"/>
          <w:sz w:val="22"/>
          <w:szCs w:val="22"/>
        </w:rPr>
      </w:pPr>
    </w:p>
    <w:p w:rsidR="00D6342D" w:rsidRPr="008A538D" w:rsidRDefault="0000534C">
      <w:pPr>
        <w:ind w:firstLine="720"/>
        <w:jc w:val="both"/>
        <w:rPr>
          <w:rFonts w:ascii="Arial Narrow" w:hAnsi="Arial Narrow"/>
          <w:sz w:val="22"/>
          <w:szCs w:val="22"/>
        </w:rPr>
      </w:pPr>
      <w:r w:rsidRPr="008A538D">
        <w:rPr>
          <w:rFonts w:ascii="Arial Narrow" w:hAnsi="Arial Narrow"/>
          <w:sz w:val="22"/>
          <w:szCs w:val="22"/>
        </w:rPr>
        <w:t xml:space="preserve">În perioada </w:t>
      </w:r>
      <w:r w:rsidR="00E06576" w:rsidRPr="008A538D">
        <w:rPr>
          <w:rFonts w:ascii="Arial Narrow" w:hAnsi="Arial Narrow"/>
          <w:sz w:val="22"/>
          <w:szCs w:val="22"/>
        </w:rPr>
        <w:t xml:space="preserve">ianuarie – </w:t>
      </w:r>
      <w:r w:rsidR="00680A33" w:rsidRPr="008A538D">
        <w:rPr>
          <w:rFonts w:ascii="Arial Narrow" w:hAnsi="Arial Narrow"/>
          <w:sz w:val="22"/>
          <w:szCs w:val="22"/>
        </w:rPr>
        <w:t>septembrie</w:t>
      </w:r>
      <w:r w:rsidR="004959C2" w:rsidRPr="008A538D">
        <w:rPr>
          <w:rFonts w:ascii="Arial Narrow" w:hAnsi="Arial Narrow"/>
          <w:sz w:val="22"/>
          <w:szCs w:val="22"/>
        </w:rPr>
        <w:t xml:space="preserve"> 20</w:t>
      </w:r>
      <w:r w:rsidR="009A0603" w:rsidRPr="008A538D">
        <w:rPr>
          <w:rFonts w:ascii="Arial Narrow" w:hAnsi="Arial Narrow"/>
          <w:sz w:val="22"/>
          <w:szCs w:val="22"/>
        </w:rPr>
        <w:t>1</w:t>
      </w:r>
      <w:r w:rsidR="00E967FB" w:rsidRPr="008A538D">
        <w:rPr>
          <w:rFonts w:ascii="Arial Narrow" w:hAnsi="Arial Narrow"/>
          <w:sz w:val="22"/>
          <w:szCs w:val="22"/>
        </w:rPr>
        <w:t>1</w:t>
      </w:r>
      <w:r w:rsidR="00E06576" w:rsidRPr="008A538D">
        <w:rPr>
          <w:rFonts w:ascii="Arial Narrow" w:hAnsi="Arial Narrow"/>
          <w:sz w:val="22"/>
          <w:szCs w:val="22"/>
        </w:rPr>
        <w:t xml:space="preserve"> </w:t>
      </w:r>
      <w:r w:rsidRPr="008A538D">
        <w:rPr>
          <w:rFonts w:ascii="Arial Narrow" w:hAnsi="Arial Narrow"/>
          <w:sz w:val="22"/>
          <w:szCs w:val="22"/>
        </w:rPr>
        <w:t>rata lichidităţii curente a fost de</w:t>
      </w:r>
      <w:r w:rsidR="00680A33" w:rsidRPr="008A538D">
        <w:rPr>
          <w:rFonts w:ascii="Arial Narrow" w:hAnsi="Arial Narrow"/>
          <w:sz w:val="22"/>
          <w:szCs w:val="22"/>
        </w:rPr>
        <w:t xml:space="preserve"> </w:t>
      </w:r>
      <w:r w:rsidR="009D3991" w:rsidRPr="008A538D">
        <w:rPr>
          <w:rFonts w:ascii="Arial Narrow" w:hAnsi="Arial Narrow"/>
          <w:sz w:val="22"/>
          <w:szCs w:val="22"/>
        </w:rPr>
        <w:t>5,89</w:t>
      </w:r>
      <w:r w:rsidR="00680A33" w:rsidRPr="008A538D">
        <w:rPr>
          <w:rFonts w:ascii="Arial Narrow" w:hAnsi="Arial Narrow"/>
          <w:sz w:val="22"/>
          <w:szCs w:val="22"/>
        </w:rPr>
        <w:t xml:space="preserve">  </w:t>
      </w:r>
      <w:r w:rsidRPr="008A538D">
        <w:rPr>
          <w:rFonts w:ascii="Arial Narrow" w:hAnsi="Arial Narrow"/>
          <w:sz w:val="22"/>
          <w:szCs w:val="22"/>
        </w:rPr>
        <w:t>. Nivelul indicatorului reflect</w:t>
      </w:r>
      <w:r w:rsidR="003C4D66" w:rsidRPr="008A538D">
        <w:rPr>
          <w:rFonts w:ascii="Arial Narrow" w:hAnsi="Arial Narrow"/>
          <w:sz w:val="22"/>
          <w:szCs w:val="22"/>
        </w:rPr>
        <w:t>ă</w:t>
      </w:r>
      <w:r w:rsidRPr="008A538D">
        <w:rPr>
          <w:rFonts w:ascii="Arial Narrow" w:hAnsi="Arial Narrow"/>
          <w:sz w:val="22"/>
          <w:szCs w:val="22"/>
        </w:rPr>
        <w:t xml:space="preserve"> o </w:t>
      </w:r>
      <w:r w:rsidR="003C4D66" w:rsidRPr="008A538D">
        <w:rPr>
          <w:rFonts w:ascii="Arial Narrow" w:hAnsi="Arial Narrow"/>
          <w:sz w:val="22"/>
          <w:szCs w:val="22"/>
        </w:rPr>
        <w:t>excelentă capacitate de plată</w:t>
      </w:r>
      <w:r w:rsidRPr="008A538D">
        <w:rPr>
          <w:rFonts w:ascii="Arial Narrow" w:hAnsi="Arial Narrow"/>
          <w:sz w:val="22"/>
          <w:szCs w:val="22"/>
        </w:rPr>
        <w:t>,</w:t>
      </w:r>
      <w:r w:rsidR="00E06576" w:rsidRPr="008A538D">
        <w:rPr>
          <w:rFonts w:ascii="Arial Narrow" w:hAnsi="Arial Narrow"/>
          <w:sz w:val="22"/>
          <w:szCs w:val="22"/>
        </w:rPr>
        <w:t xml:space="preserve"> </w:t>
      </w:r>
      <w:r w:rsidRPr="008A538D">
        <w:rPr>
          <w:rFonts w:ascii="Arial Narrow" w:hAnsi="Arial Narrow"/>
          <w:sz w:val="22"/>
          <w:szCs w:val="22"/>
        </w:rPr>
        <w:t xml:space="preserve">deci un risc </w:t>
      </w:r>
      <w:r w:rsidR="00BC0D4B" w:rsidRPr="008A538D">
        <w:rPr>
          <w:rFonts w:ascii="Arial Narrow" w:hAnsi="Arial Narrow"/>
          <w:sz w:val="22"/>
          <w:szCs w:val="22"/>
        </w:rPr>
        <w:t xml:space="preserve">foarte </w:t>
      </w:r>
      <w:r w:rsidR="003C4D66" w:rsidRPr="008A538D">
        <w:rPr>
          <w:rFonts w:ascii="Arial Narrow" w:hAnsi="Arial Narrow"/>
          <w:sz w:val="22"/>
          <w:szCs w:val="22"/>
        </w:rPr>
        <w:t>redus si certifică faptul că</w:t>
      </w:r>
      <w:r w:rsidRPr="008A538D">
        <w:rPr>
          <w:rFonts w:ascii="Arial Narrow" w:hAnsi="Arial Narrow"/>
          <w:sz w:val="22"/>
          <w:szCs w:val="22"/>
        </w:rPr>
        <w:t xml:space="preserve"> socie</w:t>
      </w:r>
      <w:r w:rsidR="00761266" w:rsidRPr="008A538D">
        <w:rPr>
          <w:rFonts w:ascii="Arial Narrow" w:hAnsi="Arial Narrow"/>
          <w:sz w:val="22"/>
          <w:szCs w:val="22"/>
        </w:rPr>
        <w:t>ta</w:t>
      </w:r>
      <w:r w:rsidRPr="008A538D">
        <w:rPr>
          <w:rFonts w:ascii="Arial Narrow" w:hAnsi="Arial Narrow"/>
          <w:sz w:val="22"/>
          <w:szCs w:val="22"/>
        </w:rPr>
        <w:t xml:space="preserve">tea </w:t>
      </w:r>
      <w:r w:rsidR="003C4D66" w:rsidRPr="008A538D">
        <w:rPr>
          <w:rFonts w:ascii="Arial Narrow" w:hAnsi="Arial Narrow"/>
          <w:sz w:val="22"/>
          <w:szCs w:val="22"/>
        </w:rPr>
        <w:t>este capabilă</w:t>
      </w:r>
      <w:r w:rsidRPr="008A538D">
        <w:rPr>
          <w:rFonts w:ascii="Arial Narrow" w:hAnsi="Arial Narrow"/>
          <w:sz w:val="22"/>
          <w:szCs w:val="22"/>
        </w:rPr>
        <w:t xml:space="preserve"> s</w:t>
      </w:r>
      <w:r w:rsidR="003C4D66" w:rsidRPr="008A538D">
        <w:rPr>
          <w:rFonts w:ascii="Arial Narrow" w:hAnsi="Arial Narrow"/>
          <w:sz w:val="22"/>
          <w:szCs w:val="22"/>
        </w:rPr>
        <w:t>ă</w:t>
      </w:r>
      <w:r w:rsidRPr="008A538D">
        <w:rPr>
          <w:rFonts w:ascii="Arial Narrow" w:hAnsi="Arial Narrow"/>
          <w:sz w:val="22"/>
          <w:szCs w:val="22"/>
        </w:rPr>
        <w:t>-</w:t>
      </w:r>
      <w:r w:rsidR="003C4D66" w:rsidRPr="008A538D">
        <w:rPr>
          <w:rFonts w:ascii="Arial Narrow" w:hAnsi="Arial Narrow"/>
          <w:sz w:val="22"/>
          <w:szCs w:val="22"/>
        </w:rPr>
        <w:t>ş</w:t>
      </w:r>
      <w:r w:rsidRPr="008A538D">
        <w:rPr>
          <w:rFonts w:ascii="Arial Narrow" w:hAnsi="Arial Narrow"/>
          <w:sz w:val="22"/>
          <w:szCs w:val="22"/>
        </w:rPr>
        <w:t>i acopere datoriile</w:t>
      </w:r>
      <w:r w:rsidR="003C4D66" w:rsidRPr="008A538D">
        <w:rPr>
          <w:rFonts w:ascii="Arial Narrow" w:hAnsi="Arial Narrow"/>
          <w:sz w:val="22"/>
          <w:szCs w:val="22"/>
        </w:rPr>
        <w:t xml:space="preserve"> pe termen scurt pe seama creanţ</w:t>
      </w:r>
      <w:r w:rsidRPr="008A538D">
        <w:rPr>
          <w:rFonts w:ascii="Arial Narrow" w:hAnsi="Arial Narrow"/>
          <w:sz w:val="22"/>
          <w:szCs w:val="22"/>
        </w:rPr>
        <w:t>elo</w:t>
      </w:r>
      <w:r w:rsidR="003C4D66" w:rsidRPr="008A538D">
        <w:rPr>
          <w:rFonts w:ascii="Arial Narrow" w:hAnsi="Arial Narrow"/>
          <w:sz w:val="22"/>
          <w:szCs w:val="22"/>
        </w:rPr>
        <w:t>r si disponibilităţ</w:t>
      </w:r>
      <w:r w:rsidR="00761266" w:rsidRPr="008A538D">
        <w:rPr>
          <w:rFonts w:ascii="Arial Narrow" w:hAnsi="Arial Narrow"/>
          <w:sz w:val="22"/>
          <w:szCs w:val="22"/>
        </w:rPr>
        <w:t>ilor b</w:t>
      </w:r>
      <w:r w:rsidR="003C4D66" w:rsidRPr="008A538D">
        <w:rPr>
          <w:rFonts w:ascii="Arial Narrow" w:hAnsi="Arial Narrow"/>
          <w:sz w:val="22"/>
          <w:szCs w:val="22"/>
        </w:rPr>
        <w:t>ă</w:t>
      </w:r>
      <w:r w:rsidR="00761266" w:rsidRPr="008A538D">
        <w:rPr>
          <w:rFonts w:ascii="Arial Narrow" w:hAnsi="Arial Narrow"/>
          <w:sz w:val="22"/>
          <w:szCs w:val="22"/>
        </w:rPr>
        <w:t>ne</w:t>
      </w:r>
      <w:r w:rsidR="003C4D66" w:rsidRPr="008A538D">
        <w:rPr>
          <w:rFonts w:ascii="Arial Narrow" w:hAnsi="Arial Narrow"/>
          <w:sz w:val="22"/>
          <w:szCs w:val="22"/>
        </w:rPr>
        <w:t>ş</w:t>
      </w:r>
      <w:r w:rsidR="00761266" w:rsidRPr="008A538D">
        <w:rPr>
          <w:rFonts w:ascii="Arial Narrow" w:hAnsi="Arial Narrow"/>
          <w:sz w:val="22"/>
          <w:szCs w:val="22"/>
        </w:rPr>
        <w:t>ti</w:t>
      </w:r>
      <w:r w:rsidRPr="008A538D">
        <w:rPr>
          <w:rFonts w:ascii="Arial Narrow" w:hAnsi="Arial Narrow"/>
          <w:sz w:val="22"/>
          <w:szCs w:val="22"/>
        </w:rPr>
        <w:t>.</w:t>
      </w:r>
    </w:p>
    <w:p w:rsidR="00D6342D" w:rsidRPr="008A538D" w:rsidRDefault="003C4D66">
      <w:pPr>
        <w:pStyle w:val="Indentcorptext3"/>
        <w:rPr>
          <w:rFonts w:ascii="Arial Narrow" w:hAnsi="Arial Narrow"/>
          <w:sz w:val="22"/>
          <w:szCs w:val="22"/>
        </w:rPr>
      </w:pPr>
      <w:r w:rsidRPr="008A538D">
        <w:rPr>
          <w:rFonts w:ascii="Arial Narrow" w:hAnsi="Arial Narrow"/>
          <w:sz w:val="22"/>
          <w:szCs w:val="22"/>
        </w:rPr>
        <w:t>Gradul de îndatorare exprimă eficienţ</w:t>
      </w:r>
      <w:r w:rsidR="0000534C" w:rsidRPr="008A538D">
        <w:rPr>
          <w:rFonts w:ascii="Arial Narrow" w:hAnsi="Arial Narrow"/>
          <w:sz w:val="22"/>
          <w:szCs w:val="22"/>
        </w:rPr>
        <w:t>a ma</w:t>
      </w:r>
      <w:r w:rsidR="008B7BBE" w:rsidRPr="008A538D">
        <w:rPr>
          <w:rFonts w:ascii="Arial Narrow" w:hAnsi="Arial Narrow"/>
          <w:sz w:val="22"/>
          <w:szCs w:val="22"/>
        </w:rPr>
        <w:t>nagementului riscului de credit</w:t>
      </w:r>
      <w:r w:rsidR="0000534C" w:rsidRPr="008A538D">
        <w:rPr>
          <w:rFonts w:ascii="Arial Narrow" w:hAnsi="Arial Narrow"/>
          <w:sz w:val="22"/>
          <w:szCs w:val="22"/>
        </w:rPr>
        <w:t>.</w:t>
      </w:r>
    </w:p>
    <w:p w:rsidR="00D6342D" w:rsidRPr="008A538D" w:rsidRDefault="0000534C">
      <w:pPr>
        <w:pStyle w:val="Indentcorptext3"/>
        <w:rPr>
          <w:rFonts w:ascii="Arial Narrow" w:hAnsi="Arial Narrow"/>
          <w:b/>
          <w:bCs/>
          <w:sz w:val="22"/>
          <w:szCs w:val="22"/>
        </w:rPr>
      </w:pPr>
      <w:r w:rsidRPr="008A538D">
        <w:rPr>
          <w:rFonts w:ascii="Arial Narrow" w:hAnsi="Arial Narrow"/>
          <w:sz w:val="22"/>
          <w:szCs w:val="22"/>
        </w:rPr>
        <w:t xml:space="preserve">Valoarea indicatorului de </w:t>
      </w:r>
      <w:r w:rsidR="00BC0D4B" w:rsidRPr="008A538D">
        <w:rPr>
          <w:rFonts w:ascii="Arial Narrow" w:hAnsi="Arial Narrow"/>
          <w:sz w:val="22"/>
          <w:szCs w:val="22"/>
        </w:rPr>
        <w:t xml:space="preserve"> </w:t>
      </w:r>
      <w:r w:rsidR="00DA3B29" w:rsidRPr="008A538D">
        <w:rPr>
          <w:rFonts w:ascii="Arial Narrow" w:hAnsi="Arial Narrow"/>
          <w:sz w:val="22"/>
          <w:szCs w:val="22"/>
        </w:rPr>
        <w:t>0</w:t>
      </w:r>
      <w:r w:rsidR="00680A33" w:rsidRPr="008A538D">
        <w:rPr>
          <w:rFonts w:ascii="Arial Narrow" w:hAnsi="Arial Narrow"/>
          <w:sz w:val="22"/>
          <w:szCs w:val="22"/>
        </w:rPr>
        <w:t xml:space="preserve"> </w:t>
      </w:r>
      <w:r w:rsidR="00BC0D4B" w:rsidRPr="008A538D">
        <w:rPr>
          <w:rFonts w:ascii="Arial Narrow" w:hAnsi="Arial Narrow"/>
          <w:sz w:val="22"/>
          <w:szCs w:val="22"/>
        </w:rPr>
        <w:t xml:space="preserve"> </w:t>
      </w:r>
      <w:r w:rsidRPr="008A538D">
        <w:rPr>
          <w:rFonts w:ascii="Arial Narrow" w:hAnsi="Arial Narrow"/>
          <w:sz w:val="22"/>
          <w:szCs w:val="22"/>
        </w:rPr>
        <w:t>% indic</w:t>
      </w:r>
      <w:r w:rsidR="003C4D66" w:rsidRPr="008A538D">
        <w:rPr>
          <w:rFonts w:ascii="Arial Narrow" w:hAnsi="Arial Narrow"/>
          <w:sz w:val="22"/>
          <w:szCs w:val="22"/>
        </w:rPr>
        <w:t>ă</w:t>
      </w:r>
      <w:r w:rsidRPr="008A538D">
        <w:rPr>
          <w:rFonts w:ascii="Arial Narrow" w:hAnsi="Arial Narrow"/>
          <w:sz w:val="22"/>
          <w:szCs w:val="22"/>
        </w:rPr>
        <w:t xml:space="preserve"> faptul c</w:t>
      </w:r>
      <w:r w:rsidR="003C4D66" w:rsidRPr="008A538D">
        <w:rPr>
          <w:rFonts w:ascii="Arial Narrow" w:hAnsi="Arial Narrow"/>
          <w:sz w:val="22"/>
          <w:szCs w:val="22"/>
        </w:rPr>
        <w:t>ă</w:t>
      </w:r>
      <w:r w:rsidRPr="008A538D">
        <w:rPr>
          <w:rFonts w:ascii="Arial Narrow" w:hAnsi="Arial Narrow"/>
          <w:sz w:val="22"/>
          <w:szCs w:val="22"/>
        </w:rPr>
        <w:t xml:space="preserve"> societatea nu se confrunt</w:t>
      </w:r>
      <w:r w:rsidR="003C4D66" w:rsidRPr="008A538D">
        <w:rPr>
          <w:rFonts w:ascii="Arial Narrow" w:hAnsi="Arial Narrow"/>
          <w:sz w:val="22"/>
          <w:szCs w:val="22"/>
        </w:rPr>
        <w:t>ă</w:t>
      </w:r>
      <w:r w:rsidRPr="008A538D">
        <w:rPr>
          <w:rFonts w:ascii="Arial Narrow" w:hAnsi="Arial Narrow"/>
          <w:sz w:val="22"/>
          <w:szCs w:val="22"/>
        </w:rPr>
        <w:t xml:space="preserve"> </w:t>
      </w:r>
      <w:r w:rsidR="003C4D66" w:rsidRPr="008A538D">
        <w:rPr>
          <w:rFonts w:ascii="Arial Narrow" w:hAnsi="Arial Narrow"/>
          <w:sz w:val="22"/>
          <w:szCs w:val="22"/>
        </w:rPr>
        <w:t>cu potenţ</w:t>
      </w:r>
      <w:r w:rsidRPr="008A538D">
        <w:rPr>
          <w:rFonts w:ascii="Arial Narrow" w:hAnsi="Arial Narrow"/>
          <w:sz w:val="22"/>
          <w:szCs w:val="22"/>
        </w:rPr>
        <w:t>iale proble</w:t>
      </w:r>
      <w:r w:rsidR="003C4D66" w:rsidRPr="008A538D">
        <w:rPr>
          <w:rFonts w:ascii="Arial Narrow" w:hAnsi="Arial Narrow"/>
          <w:sz w:val="22"/>
          <w:szCs w:val="22"/>
        </w:rPr>
        <w:t>me de finanţ</w:t>
      </w:r>
      <w:r w:rsidR="00BC0D4B" w:rsidRPr="008A538D">
        <w:rPr>
          <w:rFonts w:ascii="Arial Narrow" w:hAnsi="Arial Narrow"/>
          <w:sz w:val="22"/>
          <w:szCs w:val="22"/>
        </w:rPr>
        <w:t>are, de lichiditate</w:t>
      </w:r>
      <w:r w:rsidRPr="008A538D">
        <w:rPr>
          <w:rFonts w:ascii="Arial Narrow" w:hAnsi="Arial Narrow"/>
          <w:sz w:val="22"/>
          <w:szCs w:val="22"/>
        </w:rPr>
        <w:t>,</w:t>
      </w:r>
      <w:r w:rsidR="00BC0D4B" w:rsidRPr="008A538D">
        <w:rPr>
          <w:rFonts w:ascii="Arial Narrow" w:hAnsi="Arial Narrow"/>
          <w:sz w:val="22"/>
          <w:szCs w:val="22"/>
        </w:rPr>
        <w:t xml:space="preserve"> </w:t>
      </w:r>
      <w:r w:rsidR="003C4D66" w:rsidRPr="008A538D">
        <w:rPr>
          <w:rFonts w:ascii="Arial Narrow" w:hAnsi="Arial Narrow"/>
          <w:sz w:val="22"/>
          <w:szCs w:val="22"/>
        </w:rPr>
        <w:t>cu influenţ</w:t>
      </w:r>
      <w:r w:rsidRPr="008A538D">
        <w:rPr>
          <w:rFonts w:ascii="Arial Narrow" w:hAnsi="Arial Narrow"/>
          <w:sz w:val="22"/>
          <w:szCs w:val="22"/>
        </w:rPr>
        <w:t xml:space="preserve">e </w:t>
      </w:r>
      <w:r w:rsidR="003C4D66" w:rsidRPr="008A538D">
        <w:rPr>
          <w:rFonts w:ascii="Arial Narrow" w:hAnsi="Arial Narrow"/>
          <w:sz w:val="22"/>
          <w:szCs w:val="22"/>
        </w:rPr>
        <w:t>î</w:t>
      </w:r>
      <w:r w:rsidRPr="008A538D">
        <w:rPr>
          <w:rFonts w:ascii="Arial Narrow" w:hAnsi="Arial Narrow"/>
          <w:sz w:val="22"/>
          <w:szCs w:val="22"/>
        </w:rPr>
        <w:t>n onorarea angajamen</w:t>
      </w:r>
      <w:r w:rsidR="00BC0D4B" w:rsidRPr="008A538D">
        <w:rPr>
          <w:rFonts w:ascii="Arial Narrow" w:hAnsi="Arial Narrow"/>
          <w:sz w:val="22"/>
          <w:szCs w:val="22"/>
        </w:rPr>
        <w:t>t</w:t>
      </w:r>
      <w:r w:rsidR="003C4D66" w:rsidRPr="008A538D">
        <w:rPr>
          <w:rFonts w:ascii="Arial Narrow" w:hAnsi="Arial Narrow"/>
          <w:sz w:val="22"/>
          <w:szCs w:val="22"/>
        </w:rPr>
        <w:t>elor asumate</w:t>
      </w:r>
      <w:r w:rsidRPr="008A538D">
        <w:rPr>
          <w:rFonts w:ascii="Arial Narrow" w:hAnsi="Arial Narrow"/>
          <w:sz w:val="22"/>
          <w:szCs w:val="22"/>
        </w:rPr>
        <w:t>.</w:t>
      </w:r>
    </w:p>
    <w:p w:rsidR="00242568" w:rsidRPr="008A538D" w:rsidRDefault="003C4D66" w:rsidP="00A43A80">
      <w:pPr>
        <w:pStyle w:val="Corptext"/>
        <w:ind w:firstLine="720"/>
        <w:jc w:val="both"/>
        <w:rPr>
          <w:rFonts w:ascii="Arial Narrow" w:hAnsi="Arial Narrow"/>
          <w:sz w:val="22"/>
          <w:szCs w:val="22"/>
        </w:rPr>
      </w:pPr>
      <w:r w:rsidRPr="008A538D">
        <w:rPr>
          <w:rFonts w:ascii="Arial Narrow" w:hAnsi="Arial Narrow"/>
          <w:sz w:val="22"/>
          <w:szCs w:val="22"/>
        </w:rPr>
        <w:t>Viteza de rotaţ</w:t>
      </w:r>
      <w:r w:rsidR="00BC0D4B" w:rsidRPr="008A538D">
        <w:rPr>
          <w:rFonts w:ascii="Arial Narrow" w:hAnsi="Arial Narrow"/>
          <w:sz w:val="22"/>
          <w:szCs w:val="22"/>
        </w:rPr>
        <w:t>ie a clie</w:t>
      </w:r>
      <w:r w:rsidRPr="008A538D">
        <w:rPr>
          <w:rFonts w:ascii="Arial Narrow" w:hAnsi="Arial Narrow"/>
          <w:sz w:val="22"/>
          <w:szCs w:val="22"/>
        </w:rPr>
        <w:t>nţilor  exprimă eficacitatea societăţ</w:t>
      </w:r>
      <w:r w:rsidR="0000534C" w:rsidRPr="008A538D">
        <w:rPr>
          <w:rFonts w:ascii="Arial Narrow" w:hAnsi="Arial Narrow"/>
          <w:sz w:val="22"/>
          <w:szCs w:val="22"/>
        </w:rPr>
        <w:t xml:space="preserve">ii </w:t>
      </w:r>
      <w:r w:rsidRPr="008A538D">
        <w:rPr>
          <w:rFonts w:ascii="Arial Narrow" w:hAnsi="Arial Narrow"/>
          <w:sz w:val="22"/>
          <w:szCs w:val="22"/>
        </w:rPr>
        <w:t>î</w:t>
      </w:r>
      <w:r w:rsidR="0000534C" w:rsidRPr="008A538D">
        <w:rPr>
          <w:rFonts w:ascii="Arial Narrow" w:hAnsi="Arial Narrow"/>
          <w:sz w:val="22"/>
          <w:szCs w:val="22"/>
        </w:rPr>
        <w:t>n colectarea crean</w:t>
      </w:r>
      <w:r w:rsidRPr="008A538D">
        <w:rPr>
          <w:rFonts w:ascii="Arial Narrow" w:hAnsi="Arial Narrow"/>
          <w:sz w:val="22"/>
          <w:szCs w:val="22"/>
        </w:rPr>
        <w:t>ţ</w:t>
      </w:r>
      <w:r w:rsidR="00761266" w:rsidRPr="008A538D">
        <w:rPr>
          <w:rFonts w:ascii="Arial Narrow" w:hAnsi="Arial Narrow"/>
          <w:sz w:val="22"/>
          <w:szCs w:val="22"/>
        </w:rPr>
        <w:t>elor sale</w:t>
      </w:r>
      <w:r w:rsidR="00BC0D4B" w:rsidRPr="008A538D">
        <w:rPr>
          <w:rFonts w:ascii="Arial Narrow" w:hAnsi="Arial Narrow"/>
          <w:sz w:val="22"/>
          <w:szCs w:val="22"/>
        </w:rPr>
        <w:t>.</w:t>
      </w:r>
      <w:r w:rsidR="00761266" w:rsidRPr="008A538D">
        <w:rPr>
          <w:rFonts w:ascii="Arial Narrow" w:hAnsi="Arial Narrow"/>
          <w:sz w:val="22"/>
          <w:szCs w:val="22"/>
        </w:rPr>
        <w:t xml:space="preserve">  Pentru</w:t>
      </w:r>
      <w:r w:rsidR="00242568" w:rsidRPr="008A538D">
        <w:rPr>
          <w:rFonts w:ascii="Arial Narrow" w:hAnsi="Arial Narrow"/>
          <w:sz w:val="22"/>
          <w:szCs w:val="22"/>
        </w:rPr>
        <w:t xml:space="preserve"> perioada ianuarie-septembrie 201</w:t>
      </w:r>
      <w:r w:rsidR="009D3991" w:rsidRPr="008A538D">
        <w:rPr>
          <w:rFonts w:ascii="Arial Narrow" w:hAnsi="Arial Narrow"/>
          <w:sz w:val="22"/>
          <w:szCs w:val="22"/>
        </w:rPr>
        <w:t>1</w:t>
      </w:r>
      <w:r w:rsidRPr="008A538D">
        <w:rPr>
          <w:rFonts w:ascii="Arial Narrow" w:hAnsi="Arial Narrow"/>
          <w:sz w:val="22"/>
          <w:szCs w:val="22"/>
        </w:rPr>
        <w:t xml:space="preserve"> numărul de zile pâ</w:t>
      </w:r>
      <w:r w:rsidR="0000534C" w:rsidRPr="008A538D">
        <w:rPr>
          <w:rFonts w:ascii="Arial Narrow" w:hAnsi="Arial Narrow"/>
          <w:sz w:val="22"/>
          <w:szCs w:val="22"/>
        </w:rPr>
        <w:t>n</w:t>
      </w:r>
      <w:r w:rsidRPr="008A538D">
        <w:rPr>
          <w:rFonts w:ascii="Arial Narrow" w:hAnsi="Arial Narrow"/>
          <w:sz w:val="22"/>
          <w:szCs w:val="22"/>
        </w:rPr>
        <w:t>ă</w:t>
      </w:r>
      <w:r w:rsidR="0000534C" w:rsidRPr="008A538D">
        <w:rPr>
          <w:rFonts w:ascii="Arial Narrow" w:hAnsi="Arial Narrow"/>
          <w:sz w:val="22"/>
          <w:szCs w:val="22"/>
        </w:rPr>
        <w:t xml:space="preserve"> la data la car</w:t>
      </w:r>
      <w:r w:rsidRPr="008A538D">
        <w:rPr>
          <w:rFonts w:ascii="Arial Narrow" w:hAnsi="Arial Narrow"/>
          <w:sz w:val="22"/>
          <w:szCs w:val="22"/>
        </w:rPr>
        <w:t>e clienţii şi-au achitat obligaţ</w:t>
      </w:r>
      <w:r w:rsidR="00DA3B29" w:rsidRPr="008A538D">
        <w:rPr>
          <w:rFonts w:ascii="Arial Narrow" w:hAnsi="Arial Narrow"/>
          <w:sz w:val="22"/>
          <w:szCs w:val="22"/>
        </w:rPr>
        <w:t xml:space="preserve">iile au fost de </w:t>
      </w:r>
      <w:r w:rsidR="009D3991" w:rsidRPr="008A538D">
        <w:rPr>
          <w:rFonts w:ascii="Arial Narrow" w:hAnsi="Arial Narrow"/>
          <w:sz w:val="22"/>
          <w:szCs w:val="22"/>
        </w:rPr>
        <w:t>51</w:t>
      </w:r>
      <w:r w:rsidR="004320FE" w:rsidRPr="008A538D">
        <w:rPr>
          <w:rFonts w:ascii="Arial Narrow" w:hAnsi="Arial Narrow"/>
          <w:sz w:val="22"/>
          <w:szCs w:val="22"/>
        </w:rPr>
        <w:t>,</w:t>
      </w:r>
      <w:r w:rsidR="009A0603" w:rsidRPr="008A538D">
        <w:rPr>
          <w:rFonts w:ascii="Arial Narrow" w:hAnsi="Arial Narrow"/>
          <w:sz w:val="22"/>
          <w:szCs w:val="22"/>
        </w:rPr>
        <w:t>6</w:t>
      </w:r>
      <w:r w:rsidR="009D3991" w:rsidRPr="008A538D">
        <w:rPr>
          <w:rFonts w:ascii="Arial Narrow" w:hAnsi="Arial Narrow"/>
          <w:sz w:val="22"/>
          <w:szCs w:val="22"/>
        </w:rPr>
        <w:t>1</w:t>
      </w:r>
      <w:r w:rsidR="00761266" w:rsidRPr="008A538D">
        <w:rPr>
          <w:rFonts w:ascii="Arial Narrow" w:hAnsi="Arial Narrow"/>
          <w:sz w:val="22"/>
          <w:szCs w:val="22"/>
        </w:rPr>
        <w:t xml:space="preserve"> de zile şi arată </w:t>
      </w:r>
      <w:r w:rsidR="0000534C" w:rsidRPr="008A538D">
        <w:rPr>
          <w:rFonts w:ascii="Arial Narrow" w:hAnsi="Arial Narrow"/>
          <w:sz w:val="22"/>
          <w:szCs w:val="22"/>
        </w:rPr>
        <w:t>eficienţa firmei în colectarea creanţelor</w:t>
      </w:r>
      <w:r w:rsidR="004320FE" w:rsidRPr="008A538D">
        <w:rPr>
          <w:rFonts w:ascii="Arial Narrow" w:hAnsi="Arial Narrow"/>
          <w:sz w:val="22"/>
          <w:szCs w:val="22"/>
        </w:rPr>
        <w:t>.</w:t>
      </w:r>
    </w:p>
    <w:p w:rsidR="00242568" w:rsidRPr="008A538D" w:rsidRDefault="00A43A80" w:rsidP="00A43A80">
      <w:pPr>
        <w:pStyle w:val="Corptext"/>
        <w:ind w:firstLine="720"/>
        <w:jc w:val="both"/>
        <w:rPr>
          <w:rFonts w:ascii="Arial Narrow" w:hAnsi="Arial Narrow"/>
          <w:sz w:val="22"/>
          <w:szCs w:val="22"/>
        </w:rPr>
      </w:pPr>
      <w:r w:rsidRPr="008A538D">
        <w:rPr>
          <w:rFonts w:ascii="Arial Narrow" w:hAnsi="Arial Narrow"/>
          <w:sz w:val="22"/>
          <w:szCs w:val="22"/>
        </w:rPr>
        <w:t>V</w:t>
      </w:r>
      <w:r w:rsidR="003C4D66" w:rsidRPr="008A538D">
        <w:rPr>
          <w:rFonts w:ascii="Arial Narrow" w:hAnsi="Arial Narrow"/>
          <w:sz w:val="22"/>
          <w:szCs w:val="22"/>
        </w:rPr>
        <w:t>iteza de rotaţie a</w:t>
      </w:r>
      <w:r w:rsidR="0000534C" w:rsidRPr="008A538D">
        <w:rPr>
          <w:rFonts w:ascii="Arial Narrow" w:hAnsi="Arial Narrow"/>
          <w:sz w:val="22"/>
          <w:szCs w:val="22"/>
        </w:rPr>
        <w:t xml:space="preserve"> </w:t>
      </w:r>
      <w:r w:rsidR="003C4D66" w:rsidRPr="008A538D">
        <w:rPr>
          <w:rFonts w:ascii="Arial Narrow" w:hAnsi="Arial Narrow"/>
          <w:sz w:val="22"/>
          <w:szCs w:val="22"/>
        </w:rPr>
        <w:t>activelor imobilizate exprimă</w:t>
      </w:r>
      <w:r w:rsidR="0000534C" w:rsidRPr="008A538D">
        <w:rPr>
          <w:rFonts w:ascii="Arial Narrow" w:hAnsi="Arial Narrow"/>
          <w:sz w:val="22"/>
          <w:szCs w:val="22"/>
        </w:rPr>
        <w:t xml:space="preserve"> efic</w:t>
      </w:r>
      <w:r w:rsidR="003C4D66" w:rsidRPr="008A538D">
        <w:rPr>
          <w:rFonts w:ascii="Arial Narrow" w:hAnsi="Arial Narrow"/>
          <w:sz w:val="22"/>
          <w:szCs w:val="22"/>
        </w:rPr>
        <w:t>acitatea activităţ</w:t>
      </w:r>
      <w:r w:rsidR="0000534C" w:rsidRPr="008A538D">
        <w:rPr>
          <w:rFonts w:ascii="Arial Narrow" w:hAnsi="Arial Narrow"/>
          <w:sz w:val="22"/>
          <w:szCs w:val="22"/>
        </w:rPr>
        <w:t>ii activelor prin examinarea valorii cifrei de afaceri generate de o cantitate de active imobil</w:t>
      </w:r>
      <w:r w:rsidR="003C4D66" w:rsidRPr="008A538D">
        <w:rPr>
          <w:rFonts w:ascii="Arial Narrow" w:hAnsi="Arial Narrow"/>
          <w:sz w:val="22"/>
          <w:szCs w:val="22"/>
        </w:rPr>
        <w:t>izate.</w:t>
      </w:r>
    </w:p>
    <w:p w:rsidR="00A43A80" w:rsidRPr="008A538D" w:rsidRDefault="00242568" w:rsidP="00A43A80">
      <w:pPr>
        <w:pStyle w:val="Corptext"/>
        <w:ind w:firstLine="720"/>
        <w:jc w:val="both"/>
        <w:rPr>
          <w:rFonts w:ascii="Arial Narrow" w:hAnsi="Arial Narrow"/>
          <w:sz w:val="22"/>
          <w:szCs w:val="22"/>
        </w:rPr>
      </w:pPr>
      <w:r w:rsidRPr="008A538D">
        <w:rPr>
          <w:rFonts w:ascii="Arial Narrow" w:hAnsi="Arial Narrow"/>
          <w:sz w:val="22"/>
          <w:szCs w:val="22"/>
        </w:rPr>
        <w:t xml:space="preserve">Valoarea obţinută de </w:t>
      </w:r>
      <w:r w:rsidR="0060424C" w:rsidRPr="008A538D">
        <w:rPr>
          <w:rFonts w:ascii="Arial Narrow" w:hAnsi="Arial Narrow"/>
          <w:sz w:val="22"/>
          <w:szCs w:val="22"/>
        </w:rPr>
        <w:t>4,13</w:t>
      </w:r>
      <w:r w:rsidR="00680A33" w:rsidRPr="008A538D">
        <w:rPr>
          <w:rFonts w:ascii="Arial Narrow" w:hAnsi="Arial Narrow"/>
          <w:sz w:val="22"/>
          <w:szCs w:val="22"/>
        </w:rPr>
        <w:t xml:space="preserve"> </w:t>
      </w:r>
      <w:r w:rsidR="003C4D66" w:rsidRPr="008A538D">
        <w:rPr>
          <w:rFonts w:ascii="Arial Narrow" w:hAnsi="Arial Narrow"/>
          <w:sz w:val="22"/>
          <w:szCs w:val="22"/>
        </w:rPr>
        <w:t>-</w:t>
      </w:r>
      <w:r w:rsidR="0060424C" w:rsidRPr="008A538D">
        <w:rPr>
          <w:rFonts w:ascii="Arial Narrow" w:hAnsi="Arial Narrow"/>
          <w:sz w:val="22"/>
          <w:szCs w:val="22"/>
        </w:rPr>
        <w:t xml:space="preserve"> </w:t>
      </w:r>
      <w:r w:rsidR="003C4D66" w:rsidRPr="008A538D">
        <w:rPr>
          <w:rFonts w:ascii="Arial Narrow" w:hAnsi="Arial Narrow"/>
          <w:sz w:val="22"/>
          <w:szCs w:val="22"/>
        </w:rPr>
        <w:t>indică</w:t>
      </w:r>
      <w:r w:rsidR="0000534C" w:rsidRPr="008A538D">
        <w:rPr>
          <w:rFonts w:ascii="Arial Narrow" w:hAnsi="Arial Narrow"/>
          <w:sz w:val="22"/>
          <w:szCs w:val="22"/>
        </w:rPr>
        <w:t xml:space="preserve"> eficacitatea managementulu</w:t>
      </w:r>
      <w:r w:rsidR="003C4D66" w:rsidRPr="008A538D">
        <w:rPr>
          <w:rFonts w:ascii="Arial Narrow" w:hAnsi="Arial Narrow"/>
          <w:sz w:val="22"/>
          <w:szCs w:val="22"/>
        </w:rPr>
        <w:t>i activelor imobilizate prin obţ</w:t>
      </w:r>
      <w:r w:rsidR="0000534C" w:rsidRPr="008A538D">
        <w:rPr>
          <w:rFonts w:ascii="Arial Narrow" w:hAnsi="Arial Narrow"/>
          <w:sz w:val="22"/>
          <w:szCs w:val="22"/>
        </w:rPr>
        <w:t xml:space="preserve">inerea unei cifre de afaceri de </w:t>
      </w:r>
      <w:r w:rsidR="004320FE" w:rsidRPr="008A538D">
        <w:rPr>
          <w:rFonts w:ascii="Arial Narrow" w:hAnsi="Arial Narrow"/>
          <w:sz w:val="22"/>
          <w:szCs w:val="22"/>
        </w:rPr>
        <w:t>1</w:t>
      </w:r>
      <w:r w:rsidR="006005BC" w:rsidRPr="008A538D">
        <w:rPr>
          <w:rFonts w:ascii="Arial Narrow" w:hAnsi="Arial Narrow"/>
          <w:sz w:val="22"/>
          <w:szCs w:val="22"/>
        </w:rPr>
        <w:t>5</w:t>
      </w:r>
      <w:r w:rsidR="004320FE" w:rsidRPr="008A538D">
        <w:rPr>
          <w:rFonts w:ascii="Arial Narrow" w:hAnsi="Arial Narrow"/>
          <w:sz w:val="22"/>
          <w:szCs w:val="22"/>
        </w:rPr>
        <w:t>.</w:t>
      </w:r>
      <w:r w:rsidR="006005BC" w:rsidRPr="008A538D">
        <w:rPr>
          <w:rFonts w:ascii="Arial Narrow" w:hAnsi="Arial Narrow"/>
          <w:sz w:val="22"/>
          <w:szCs w:val="22"/>
        </w:rPr>
        <w:t>094</w:t>
      </w:r>
      <w:r w:rsidR="004320FE" w:rsidRPr="008A538D">
        <w:rPr>
          <w:rFonts w:ascii="Arial Narrow" w:hAnsi="Arial Narrow"/>
          <w:sz w:val="22"/>
          <w:szCs w:val="22"/>
        </w:rPr>
        <w:t>.</w:t>
      </w:r>
      <w:r w:rsidR="009A0603" w:rsidRPr="008A538D">
        <w:rPr>
          <w:rFonts w:ascii="Arial Narrow" w:hAnsi="Arial Narrow"/>
          <w:sz w:val="22"/>
          <w:szCs w:val="22"/>
        </w:rPr>
        <w:t>0</w:t>
      </w:r>
      <w:r w:rsidR="006005BC" w:rsidRPr="008A538D">
        <w:rPr>
          <w:rFonts w:ascii="Arial Narrow" w:hAnsi="Arial Narrow"/>
          <w:sz w:val="22"/>
          <w:szCs w:val="22"/>
        </w:rPr>
        <w:t>45</w:t>
      </w:r>
      <w:r w:rsidR="009A0603" w:rsidRPr="008A538D">
        <w:rPr>
          <w:rFonts w:ascii="Arial Narrow" w:hAnsi="Arial Narrow"/>
          <w:sz w:val="22"/>
          <w:szCs w:val="22"/>
        </w:rPr>
        <w:t xml:space="preserve"> lei</w:t>
      </w:r>
      <w:r w:rsidR="0000534C" w:rsidRPr="008A538D">
        <w:rPr>
          <w:rFonts w:ascii="Arial Narrow" w:hAnsi="Arial Narrow"/>
          <w:sz w:val="22"/>
          <w:szCs w:val="22"/>
        </w:rPr>
        <w:t xml:space="preserve"> generat</w:t>
      </w:r>
      <w:r w:rsidR="003C4D66" w:rsidRPr="008A538D">
        <w:rPr>
          <w:rFonts w:ascii="Arial Narrow" w:hAnsi="Arial Narrow"/>
          <w:sz w:val="22"/>
          <w:szCs w:val="22"/>
        </w:rPr>
        <w:t>ă</w:t>
      </w:r>
      <w:r w:rsidR="0000534C" w:rsidRPr="008A538D">
        <w:rPr>
          <w:rFonts w:ascii="Arial Narrow" w:hAnsi="Arial Narrow"/>
          <w:sz w:val="22"/>
          <w:szCs w:val="22"/>
        </w:rPr>
        <w:t xml:space="preserve"> de o cantitate de active imobilizate de </w:t>
      </w:r>
      <w:r w:rsidR="006005BC" w:rsidRPr="008A538D">
        <w:rPr>
          <w:rFonts w:ascii="Arial Narrow" w:hAnsi="Arial Narrow"/>
          <w:sz w:val="22"/>
          <w:szCs w:val="22"/>
        </w:rPr>
        <w:t>3.652.01</w:t>
      </w:r>
      <w:r w:rsidR="00577A13">
        <w:rPr>
          <w:rFonts w:ascii="Arial Narrow" w:hAnsi="Arial Narrow"/>
          <w:sz w:val="22"/>
          <w:szCs w:val="22"/>
        </w:rPr>
        <w:t>7</w:t>
      </w:r>
      <w:r w:rsidR="00DA3B29" w:rsidRPr="008A538D">
        <w:rPr>
          <w:rFonts w:ascii="Arial Narrow" w:hAnsi="Arial Narrow"/>
          <w:sz w:val="22"/>
          <w:szCs w:val="22"/>
        </w:rPr>
        <w:t xml:space="preserve"> </w:t>
      </w:r>
      <w:r w:rsidR="009A0603" w:rsidRPr="008A538D">
        <w:rPr>
          <w:rFonts w:ascii="Arial Narrow" w:hAnsi="Arial Narrow"/>
          <w:sz w:val="22"/>
          <w:szCs w:val="22"/>
        </w:rPr>
        <w:t>lei</w:t>
      </w:r>
      <w:r w:rsidR="00F23861" w:rsidRPr="008A538D">
        <w:rPr>
          <w:rFonts w:ascii="Arial Narrow" w:hAnsi="Arial Narrow"/>
          <w:sz w:val="22"/>
          <w:szCs w:val="22"/>
        </w:rPr>
        <w:t>.</w:t>
      </w:r>
    </w:p>
    <w:p w:rsidR="00D6342D" w:rsidRPr="008A538D" w:rsidRDefault="00F23861" w:rsidP="00A43A80">
      <w:pPr>
        <w:pStyle w:val="Corptext"/>
        <w:ind w:firstLine="720"/>
        <w:jc w:val="both"/>
        <w:rPr>
          <w:rFonts w:ascii="Arial Narrow" w:hAnsi="Arial Narrow"/>
          <w:sz w:val="22"/>
          <w:szCs w:val="22"/>
        </w:rPr>
      </w:pPr>
      <w:r w:rsidRPr="008A538D">
        <w:rPr>
          <w:rFonts w:ascii="Arial Narrow" w:hAnsi="Arial Narrow"/>
          <w:b/>
          <w:sz w:val="22"/>
          <w:szCs w:val="22"/>
        </w:rPr>
        <w:t>4.</w:t>
      </w:r>
      <w:r w:rsidR="009C6457" w:rsidRPr="008A538D">
        <w:rPr>
          <w:rFonts w:ascii="Arial Narrow" w:hAnsi="Arial Narrow"/>
          <w:b/>
          <w:sz w:val="22"/>
          <w:szCs w:val="22"/>
        </w:rPr>
        <w:t xml:space="preserve"> </w:t>
      </w:r>
      <w:r w:rsidR="0000534C" w:rsidRPr="008A538D">
        <w:rPr>
          <w:rFonts w:ascii="Arial Narrow" w:hAnsi="Arial Narrow"/>
          <w:sz w:val="22"/>
          <w:szCs w:val="22"/>
        </w:rPr>
        <w:t>Situaţiile fina</w:t>
      </w:r>
      <w:r w:rsidR="008B7BBE" w:rsidRPr="008A538D">
        <w:rPr>
          <w:rFonts w:ascii="Arial Narrow" w:hAnsi="Arial Narrow"/>
          <w:sz w:val="22"/>
          <w:szCs w:val="22"/>
        </w:rPr>
        <w:t>nciare pentru  trimestrul  I</w:t>
      </w:r>
      <w:r w:rsidR="00680A33" w:rsidRPr="008A538D">
        <w:rPr>
          <w:rFonts w:ascii="Arial Narrow" w:hAnsi="Arial Narrow"/>
          <w:sz w:val="22"/>
          <w:szCs w:val="22"/>
        </w:rPr>
        <w:t>II</w:t>
      </w:r>
      <w:r w:rsidR="004320FE" w:rsidRPr="008A538D">
        <w:rPr>
          <w:rFonts w:ascii="Arial Narrow" w:hAnsi="Arial Narrow"/>
          <w:sz w:val="22"/>
          <w:szCs w:val="22"/>
        </w:rPr>
        <w:t xml:space="preserve"> al anului 20</w:t>
      </w:r>
      <w:r w:rsidR="009A0603" w:rsidRPr="008A538D">
        <w:rPr>
          <w:rFonts w:ascii="Arial Narrow" w:hAnsi="Arial Narrow"/>
          <w:sz w:val="22"/>
          <w:szCs w:val="22"/>
        </w:rPr>
        <w:t>1</w:t>
      </w:r>
      <w:r w:rsidR="0060424C" w:rsidRPr="008A538D">
        <w:rPr>
          <w:rFonts w:ascii="Arial Narrow" w:hAnsi="Arial Narrow"/>
          <w:sz w:val="22"/>
          <w:szCs w:val="22"/>
        </w:rPr>
        <w:t>1</w:t>
      </w:r>
      <w:r w:rsidR="0000534C" w:rsidRPr="008A538D">
        <w:rPr>
          <w:rFonts w:ascii="Arial Narrow" w:hAnsi="Arial Narrow"/>
          <w:sz w:val="22"/>
          <w:szCs w:val="22"/>
        </w:rPr>
        <w:t xml:space="preserve"> nu au  fost </w:t>
      </w:r>
      <w:proofErr w:type="spellStart"/>
      <w:r w:rsidR="0000534C" w:rsidRPr="008A538D">
        <w:rPr>
          <w:rFonts w:ascii="Arial Narrow" w:hAnsi="Arial Narrow"/>
          <w:sz w:val="22"/>
          <w:szCs w:val="22"/>
        </w:rPr>
        <w:t>audi</w:t>
      </w:r>
      <w:r w:rsidR="0060424C" w:rsidRPr="008A538D">
        <w:rPr>
          <w:rFonts w:ascii="Arial Narrow" w:hAnsi="Arial Narrow"/>
          <w:sz w:val="22"/>
          <w:szCs w:val="22"/>
        </w:rPr>
        <w:t>t</w:t>
      </w:r>
      <w:r w:rsidR="0000534C" w:rsidRPr="008A538D">
        <w:rPr>
          <w:rFonts w:ascii="Arial Narrow" w:hAnsi="Arial Narrow"/>
          <w:sz w:val="22"/>
          <w:szCs w:val="22"/>
        </w:rPr>
        <w:t>ate</w:t>
      </w:r>
      <w:proofErr w:type="spellEnd"/>
      <w:r w:rsidR="0000534C" w:rsidRPr="008A538D">
        <w:rPr>
          <w:rFonts w:ascii="Arial Narrow" w:hAnsi="Arial Narrow"/>
          <w:sz w:val="22"/>
          <w:szCs w:val="22"/>
        </w:rPr>
        <w:t xml:space="preserve"> de către auditorul financiar independent.</w:t>
      </w:r>
    </w:p>
    <w:p w:rsidR="00616618" w:rsidRPr="008A538D" w:rsidRDefault="00616618">
      <w:pPr>
        <w:ind w:firstLine="851"/>
        <w:jc w:val="both"/>
        <w:rPr>
          <w:rFonts w:ascii="Arial Narrow" w:hAnsi="Arial Narrow"/>
          <w:sz w:val="22"/>
          <w:szCs w:val="22"/>
        </w:rPr>
      </w:pPr>
    </w:p>
    <w:p w:rsidR="00D6342D" w:rsidRPr="008A538D" w:rsidRDefault="003C4D66">
      <w:pPr>
        <w:ind w:firstLine="851"/>
        <w:jc w:val="both"/>
        <w:rPr>
          <w:rFonts w:ascii="Arial Narrow" w:hAnsi="Arial Narrow"/>
          <w:sz w:val="22"/>
          <w:szCs w:val="22"/>
        </w:rPr>
      </w:pPr>
      <w:r w:rsidRPr="008A538D">
        <w:rPr>
          <w:rFonts w:ascii="Arial Narrow" w:hAnsi="Arial Narrow"/>
          <w:sz w:val="22"/>
          <w:szCs w:val="22"/>
        </w:rPr>
        <w:t>DIRECTOR GENERAL</w:t>
      </w:r>
      <w:r w:rsidRPr="008A538D">
        <w:rPr>
          <w:rFonts w:ascii="Arial Narrow" w:hAnsi="Arial Narrow"/>
          <w:sz w:val="22"/>
          <w:szCs w:val="22"/>
        </w:rPr>
        <w:tab/>
      </w:r>
      <w:r w:rsidRPr="008A538D">
        <w:rPr>
          <w:rFonts w:ascii="Arial Narrow" w:hAnsi="Arial Narrow"/>
          <w:sz w:val="22"/>
          <w:szCs w:val="22"/>
        </w:rPr>
        <w:tab/>
      </w:r>
      <w:r w:rsidR="00096A7F" w:rsidRPr="008A538D">
        <w:rPr>
          <w:rFonts w:ascii="Arial Narrow" w:hAnsi="Arial Narrow"/>
          <w:sz w:val="22"/>
          <w:szCs w:val="22"/>
        </w:rPr>
        <w:t xml:space="preserve">                                 </w:t>
      </w:r>
      <w:r w:rsidR="00DD6FBE" w:rsidRPr="008A538D">
        <w:rPr>
          <w:rFonts w:ascii="Arial Narrow" w:hAnsi="Arial Narrow"/>
          <w:sz w:val="22"/>
          <w:szCs w:val="22"/>
        </w:rPr>
        <w:t>Ş</w:t>
      </w:r>
      <w:r w:rsidRPr="008A538D">
        <w:rPr>
          <w:rFonts w:ascii="Arial Narrow" w:hAnsi="Arial Narrow"/>
          <w:sz w:val="22"/>
          <w:szCs w:val="22"/>
        </w:rPr>
        <w:t>EF DEPARTAMENT ECONOMIC</w:t>
      </w:r>
      <w:r w:rsidRPr="008A538D">
        <w:rPr>
          <w:rFonts w:ascii="Arial Narrow" w:hAnsi="Arial Narrow"/>
          <w:sz w:val="22"/>
          <w:szCs w:val="22"/>
        </w:rPr>
        <w:tab/>
      </w:r>
    </w:p>
    <w:p w:rsidR="003C4D66" w:rsidRPr="008A538D" w:rsidRDefault="003C4D66">
      <w:pPr>
        <w:ind w:firstLine="851"/>
        <w:jc w:val="both"/>
        <w:rPr>
          <w:rFonts w:ascii="Arial Narrow" w:hAnsi="Arial Narrow"/>
          <w:sz w:val="22"/>
          <w:szCs w:val="22"/>
        </w:rPr>
      </w:pPr>
      <w:r w:rsidRPr="008A538D">
        <w:rPr>
          <w:rFonts w:ascii="Arial Narrow" w:hAnsi="Arial Narrow"/>
          <w:sz w:val="22"/>
          <w:szCs w:val="22"/>
        </w:rPr>
        <w:t>Ec. POPA MANUEL</w:t>
      </w:r>
      <w:r w:rsidRPr="008A538D">
        <w:rPr>
          <w:rFonts w:ascii="Arial Narrow" w:hAnsi="Arial Narrow"/>
          <w:sz w:val="22"/>
          <w:szCs w:val="22"/>
        </w:rPr>
        <w:tab/>
      </w:r>
      <w:r w:rsidRPr="008A538D">
        <w:rPr>
          <w:rFonts w:ascii="Arial Narrow" w:hAnsi="Arial Narrow"/>
          <w:sz w:val="22"/>
          <w:szCs w:val="22"/>
        </w:rPr>
        <w:tab/>
      </w:r>
      <w:r w:rsidRPr="008A538D">
        <w:rPr>
          <w:rFonts w:ascii="Arial Narrow" w:hAnsi="Arial Narrow"/>
          <w:sz w:val="22"/>
          <w:szCs w:val="22"/>
        </w:rPr>
        <w:tab/>
      </w:r>
      <w:r w:rsidR="00096A7F" w:rsidRPr="008A538D">
        <w:rPr>
          <w:rFonts w:ascii="Arial Narrow" w:hAnsi="Arial Narrow"/>
          <w:sz w:val="22"/>
          <w:szCs w:val="22"/>
        </w:rPr>
        <w:t xml:space="preserve">                           </w:t>
      </w:r>
      <w:r w:rsidRPr="008A538D">
        <w:rPr>
          <w:rFonts w:ascii="Arial Narrow" w:hAnsi="Arial Narrow"/>
          <w:sz w:val="22"/>
          <w:szCs w:val="22"/>
        </w:rPr>
        <w:t xml:space="preserve">Ec. </w:t>
      </w:r>
      <w:r w:rsidR="00FB2468" w:rsidRPr="008A538D">
        <w:rPr>
          <w:rFonts w:ascii="Arial Narrow" w:hAnsi="Arial Narrow"/>
          <w:sz w:val="22"/>
          <w:szCs w:val="22"/>
        </w:rPr>
        <w:t>BLAGA ANCA</w:t>
      </w:r>
    </w:p>
    <w:p w:rsidR="00096A7F" w:rsidRPr="008A538D" w:rsidRDefault="00096A7F">
      <w:pPr>
        <w:ind w:firstLine="851"/>
        <w:jc w:val="both"/>
        <w:rPr>
          <w:rFonts w:ascii="Arial Narrow" w:hAnsi="Arial Narrow"/>
          <w:sz w:val="22"/>
          <w:szCs w:val="22"/>
        </w:rPr>
      </w:pPr>
    </w:p>
    <w:p w:rsidR="003C4D66" w:rsidRPr="008A538D" w:rsidRDefault="003C4D66">
      <w:pPr>
        <w:ind w:firstLine="851"/>
        <w:jc w:val="both"/>
        <w:rPr>
          <w:rFonts w:ascii="Arial Narrow" w:hAnsi="Arial Narrow"/>
          <w:sz w:val="22"/>
          <w:szCs w:val="22"/>
        </w:rPr>
      </w:pPr>
    </w:p>
    <w:p w:rsidR="00D6342D" w:rsidRPr="008A538D" w:rsidRDefault="0000534C">
      <w:pPr>
        <w:pStyle w:val="Titlu2"/>
        <w:rPr>
          <w:rFonts w:ascii="Arial Narrow" w:hAnsi="Arial Narrow"/>
          <w:sz w:val="22"/>
          <w:szCs w:val="22"/>
        </w:rPr>
      </w:pPr>
      <w:r w:rsidRPr="008A538D">
        <w:rPr>
          <w:rFonts w:ascii="Arial Narrow" w:hAnsi="Arial Narrow"/>
          <w:sz w:val="22"/>
          <w:szCs w:val="22"/>
        </w:rPr>
        <w:t>Preşedinte</w:t>
      </w:r>
      <w:r w:rsidR="00DD6FBE" w:rsidRPr="008A538D">
        <w:rPr>
          <w:rFonts w:ascii="Arial Narrow" w:hAnsi="Arial Narrow"/>
          <w:sz w:val="22"/>
          <w:szCs w:val="22"/>
        </w:rPr>
        <w:t xml:space="preserve"> al</w:t>
      </w:r>
      <w:r w:rsidRPr="008A538D">
        <w:rPr>
          <w:rFonts w:ascii="Arial Narrow" w:hAnsi="Arial Narrow"/>
          <w:sz w:val="22"/>
          <w:szCs w:val="22"/>
        </w:rPr>
        <w:t xml:space="preserve"> Consiliu</w:t>
      </w:r>
      <w:r w:rsidR="00DD6FBE" w:rsidRPr="008A538D">
        <w:rPr>
          <w:rFonts w:ascii="Arial Narrow" w:hAnsi="Arial Narrow"/>
          <w:sz w:val="22"/>
          <w:szCs w:val="22"/>
        </w:rPr>
        <w:t>lui</w:t>
      </w:r>
      <w:r w:rsidRPr="008A538D">
        <w:rPr>
          <w:rFonts w:ascii="Arial Narrow" w:hAnsi="Arial Narrow"/>
          <w:sz w:val="22"/>
          <w:szCs w:val="22"/>
        </w:rPr>
        <w:t xml:space="preserve"> de Administraţie</w:t>
      </w:r>
    </w:p>
    <w:p w:rsidR="00D6342D" w:rsidRPr="008A538D" w:rsidRDefault="0000534C" w:rsidP="00E06576">
      <w:pPr>
        <w:jc w:val="center"/>
        <w:rPr>
          <w:rFonts w:ascii="Arial Narrow" w:hAnsi="Arial Narrow"/>
          <w:b/>
          <w:bCs/>
          <w:sz w:val="22"/>
          <w:szCs w:val="22"/>
        </w:rPr>
      </w:pPr>
      <w:r w:rsidRPr="008A538D">
        <w:rPr>
          <w:rFonts w:ascii="Arial Narrow" w:hAnsi="Arial Narrow"/>
          <w:b/>
          <w:bCs/>
          <w:sz w:val="22"/>
          <w:szCs w:val="22"/>
        </w:rPr>
        <w:t>Ing. POPA MANOLE</w:t>
      </w:r>
    </w:p>
    <w:sectPr w:rsidR="00D6342D" w:rsidRPr="008A538D" w:rsidSect="00A43A80">
      <w:headerReference w:type="default" r:id="rId8"/>
      <w:footerReference w:type="even" r:id="rId9"/>
      <w:footerReference w:type="default" r:id="rId10"/>
      <w:footnotePr>
        <w:pos w:val="beneathText"/>
      </w:footnotePr>
      <w:pgSz w:w="11905" w:h="16837"/>
      <w:pgMar w:top="709" w:right="1134" w:bottom="1134" w:left="1134" w:header="426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267E" w:rsidRDefault="005F267E">
      <w:r>
        <w:separator/>
      </w:r>
    </w:p>
  </w:endnote>
  <w:endnote w:type="continuationSeparator" w:id="0">
    <w:p w:rsidR="005F267E" w:rsidRDefault="005F26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02"/>
    <w:family w:val="auto"/>
    <w:pitch w:val="default"/>
    <w:sig w:usb0="00000000" w:usb1="00000000" w:usb2="00000000" w:usb3="00000000" w:csb0="0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3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EE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342D" w:rsidRDefault="00F64C49">
    <w:pPr>
      <w:pStyle w:val="Subsol"/>
      <w:framePr w:wrap="around" w:vAnchor="text" w:hAnchor="margin" w:xAlign="center" w:y="1"/>
      <w:rPr>
        <w:rStyle w:val="Numrdepagin"/>
      </w:rPr>
    </w:pPr>
    <w:r>
      <w:rPr>
        <w:rStyle w:val="Numrdepagin"/>
      </w:rPr>
      <w:fldChar w:fldCharType="begin"/>
    </w:r>
    <w:r w:rsidR="0000534C">
      <w:rPr>
        <w:rStyle w:val="Numrdepagin"/>
      </w:rPr>
      <w:instrText xml:space="preserve">PAGE  </w:instrText>
    </w:r>
    <w:r>
      <w:rPr>
        <w:rStyle w:val="Numrdepagin"/>
      </w:rPr>
      <w:fldChar w:fldCharType="end"/>
    </w:r>
  </w:p>
  <w:p w:rsidR="00D6342D" w:rsidRDefault="00D6342D">
    <w:pPr>
      <w:pStyle w:val="Subsol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342D" w:rsidRDefault="00F64C49">
    <w:pPr>
      <w:pStyle w:val="Subsol"/>
      <w:framePr w:wrap="around" w:vAnchor="text" w:hAnchor="margin" w:xAlign="center" w:y="1"/>
      <w:rPr>
        <w:rStyle w:val="Numrdepagin"/>
      </w:rPr>
    </w:pPr>
    <w:r>
      <w:rPr>
        <w:rStyle w:val="Numrdepagin"/>
      </w:rPr>
      <w:fldChar w:fldCharType="begin"/>
    </w:r>
    <w:r w:rsidR="0000534C">
      <w:rPr>
        <w:rStyle w:val="Numrdepagin"/>
      </w:rPr>
      <w:instrText xml:space="preserve">PAGE  </w:instrText>
    </w:r>
    <w:r>
      <w:rPr>
        <w:rStyle w:val="Numrdepagin"/>
      </w:rPr>
      <w:fldChar w:fldCharType="separate"/>
    </w:r>
    <w:r w:rsidR="00577A13">
      <w:rPr>
        <w:rStyle w:val="Numrdepagin"/>
        <w:noProof/>
      </w:rPr>
      <w:t>3</w:t>
    </w:r>
    <w:r>
      <w:rPr>
        <w:rStyle w:val="Numrdepagin"/>
      </w:rPr>
      <w:fldChar w:fldCharType="end"/>
    </w:r>
  </w:p>
  <w:p w:rsidR="00D6342D" w:rsidRDefault="00D6342D">
    <w:pPr>
      <w:pStyle w:val="Subsol"/>
    </w:pPr>
  </w:p>
  <w:p w:rsidR="00D6342D" w:rsidRDefault="00D6342D">
    <w:pPr>
      <w:pStyle w:val="Subsol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267E" w:rsidRDefault="005F267E">
      <w:r>
        <w:separator/>
      </w:r>
    </w:p>
  </w:footnote>
  <w:footnote w:type="continuationSeparator" w:id="0">
    <w:p w:rsidR="005F267E" w:rsidRDefault="005F267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342D" w:rsidRDefault="0000534C">
    <w:pPr>
      <w:pStyle w:val="Antet"/>
      <w:pBdr>
        <w:bottom w:val="single" w:sz="4" w:space="1" w:color="auto"/>
      </w:pBdr>
      <w:jc w:val="center"/>
    </w:pPr>
    <w:r>
      <w:t>RAPORT TRIMESTRUL I</w:t>
    </w:r>
    <w:r w:rsidR="00AA39BB">
      <w:t>II</w:t>
    </w:r>
    <w:r w:rsidR="004320FE">
      <w:t xml:space="preserve"> ANUL </w:t>
    </w:r>
    <w:r w:rsidR="00A43A80">
      <w:t>201</w:t>
    </w:r>
    <w:r w:rsidR="00390D53">
      <w:t>1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F1446776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680"/>
        </w:tabs>
        <w:ind w:left="680" w:hanging="623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">
    <w:nsid w:val="00000002"/>
    <w:multiLevelType w:val="multilevel"/>
    <w:tmpl w:val="00000002"/>
    <w:lvl w:ilvl="0">
      <w:start w:val="1"/>
      <w:numFmt w:val="bullet"/>
      <w:lvlText w:val="–"/>
      <w:lvlJc w:val="left"/>
      <w:pPr>
        <w:tabs>
          <w:tab w:val="num" w:pos="360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622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884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146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408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1670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1932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194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2456"/>
        </w:tabs>
      </w:pPr>
      <w:rPr>
        <w:rFonts w:ascii="StarSymbol" w:hAnsi="StarSymbol" w:cs="StarSymbol"/>
        <w:sz w:val="18"/>
        <w:szCs w:val="18"/>
      </w:rPr>
    </w:lvl>
  </w:abstractNum>
  <w:abstractNum w:abstractNumId="2">
    <w:nsid w:val="00000003"/>
    <w:multiLevelType w:val="multilevel"/>
    <w:tmpl w:val="00000003"/>
    <w:lvl w:ilvl="0">
      <w:start w:val="1"/>
      <w:numFmt w:val="bullet"/>
      <w:lvlText w:val="–"/>
      <w:lvlJc w:val="left"/>
      <w:pPr>
        <w:tabs>
          <w:tab w:val="num" w:pos="360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562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764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966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168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1370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1572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1774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1976"/>
        </w:tabs>
      </w:pPr>
      <w:rPr>
        <w:rFonts w:ascii="StarSymbol" w:hAnsi="StarSymbol" w:cs="StarSymbol"/>
        <w:sz w:val="18"/>
        <w:szCs w:val="18"/>
      </w:rPr>
    </w:lvl>
  </w:abstractNum>
  <w:abstractNum w:abstractNumId="3">
    <w:nsid w:val="00000004"/>
    <w:multiLevelType w:val="multilevel"/>
    <w:tmpl w:val="00000004"/>
    <w:lvl w:ilvl="0">
      <w:start w:val="1"/>
      <w:numFmt w:val="bullet"/>
      <w:lvlText w:val="–"/>
      <w:lvlJc w:val="left"/>
      <w:pPr>
        <w:tabs>
          <w:tab w:val="num" w:pos="360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592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824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056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288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1520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1752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1984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2216"/>
        </w:tabs>
      </w:pPr>
      <w:rPr>
        <w:rFonts w:ascii="StarSymbol" w:hAnsi="StarSymbol" w:cs="StarSymbol"/>
        <w:sz w:val="18"/>
        <w:szCs w:val="18"/>
      </w:rPr>
    </w:lvl>
  </w:abstractNum>
  <w:abstractNum w:abstractNumId="4">
    <w:nsid w:val="00000005"/>
    <w:multiLevelType w:val="multilevel"/>
    <w:tmpl w:val="00000005"/>
    <w:lvl w:ilvl="0">
      <w:start w:val="1"/>
      <w:numFmt w:val="bullet"/>
      <w:lvlText w:val="–"/>
      <w:lvlJc w:val="left"/>
      <w:pPr>
        <w:tabs>
          <w:tab w:val="num" w:pos="360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05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050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395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740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085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430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775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120"/>
        </w:tabs>
      </w:pPr>
      <w:rPr>
        <w:rFonts w:ascii="StarSymbol" w:hAnsi="StarSymbol" w:cs="StarSymbol"/>
        <w:sz w:val="18"/>
        <w:szCs w:val="18"/>
      </w:rPr>
    </w:lvl>
  </w:abstractNum>
  <w:abstractNum w:abstractNumId="5">
    <w:nsid w:val="00000006"/>
    <w:multiLevelType w:val="multilevel"/>
    <w:tmpl w:val="00000006"/>
    <w:lvl w:ilvl="0">
      <w:start w:val="1"/>
      <w:numFmt w:val="bullet"/>
      <w:lvlText w:val="–"/>
      <w:lvlJc w:val="left"/>
      <w:pPr>
        <w:tabs>
          <w:tab w:val="num" w:pos="360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645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930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215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500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1785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070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355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2640"/>
        </w:tabs>
      </w:pPr>
      <w:rPr>
        <w:rFonts w:ascii="StarSymbol" w:hAnsi="StarSymbol" w:cs="StarSymbol"/>
        <w:sz w:val="18"/>
        <w:szCs w:val="18"/>
      </w:rPr>
    </w:lvl>
  </w:abstractNum>
  <w:abstractNum w:abstractNumId="6">
    <w:nsid w:val="00000007"/>
    <w:multiLevelType w:val="multilevel"/>
    <w:tmpl w:val="00000007"/>
    <w:lvl w:ilvl="0">
      <w:start w:val="1"/>
      <w:numFmt w:val="bullet"/>
      <w:lvlText w:val="–"/>
      <w:lvlJc w:val="left"/>
      <w:pPr>
        <w:tabs>
          <w:tab w:val="num" w:pos="360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645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930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215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500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1785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070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355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2640"/>
        </w:tabs>
      </w:pPr>
      <w:rPr>
        <w:rFonts w:ascii="StarSymbol" w:hAnsi="StarSymbol" w:cs="StarSymbol"/>
        <w:sz w:val="18"/>
        <w:szCs w:val="18"/>
      </w:rPr>
    </w:lvl>
  </w:abstractNum>
  <w:abstractNum w:abstractNumId="7">
    <w:nsid w:val="00000008"/>
    <w:multiLevelType w:val="multilevel"/>
    <w:tmpl w:val="00000008"/>
    <w:lvl w:ilvl="0">
      <w:start w:val="1"/>
      <w:numFmt w:val="bullet"/>
      <w:lvlText w:val="–"/>
      <w:lvlJc w:val="left"/>
      <w:pPr>
        <w:tabs>
          <w:tab w:val="num" w:pos="360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577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794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011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228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1445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1662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1879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2096"/>
        </w:tabs>
      </w:pPr>
      <w:rPr>
        <w:rFonts w:ascii="StarSymbol" w:hAnsi="StarSymbol" w:cs="StarSymbol"/>
        <w:sz w:val="18"/>
        <w:szCs w:val="18"/>
      </w:rPr>
    </w:lvl>
  </w:abstractNum>
  <w:abstractNum w:abstractNumId="8">
    <w:nsid w:val="00000009"/>
    <w:multiLevelType w:val="multilevel"/>
    <w:tmpl w:val="00000009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9">
    <w:nsid w:val="02715E4D"/>
    <w:multiLevelType w:val="hybridMultilevel"/>
    <w:tmpl w:val="53D8FD70"/>
    <w:lvl w:ilvl="0" w:tplc="4DBCAAF6">
      <w:start w:val="22"/>
      <w:numFmt w:val="bullet"/>
      <w:lvlText w:val="-"/>
      <w:lvlJc w:val="left"/>
      <w:pPr>
        <w:ind w:left="720" w:hanging="360"/>
      </w:pPr>
      <w:rPr>
        <w:rFonts w:ascii="Arial Narrow" w:eastAsia="Lucida Sans Unicode" w:hAnsi="Arial Narrow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C45673E"/>
    <w:multiLevelType w:val="hybridMultilevel"/>
    <w:tmpl w:val="F53EFDD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09B40DB"/>
    <w:multiLevelType w:val="hybridMultilevel"/>
    <w:tmpl w:val="A17E0492"/>
    <w:lvl w:ilvl="0" w:tplc="041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12ED499B"/>
    <w:multiLevelType w:val="multilevel"/>
    <w:tmpl w:val="11EE4F42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680"/>
        </w:tabs>
        <w:ind w:left="680" w:hanging="623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3">
    <w:nsid w:val="138049D7"/>
    <w:multiLevelType w:val="hybridMultilevel"/>
    <w:tmpl w:val="F04C13F4"/>
    <w:lvl w:ilvl="0" w:tplc="566496AC">
      <w:start w:val="1"/>
      <w:numFmt w:val="lowerLetter"/>
      <w:lvlText w:val="%1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14">
    <w:nsid w:val="157D2140"/>
    <w:multiLevelType w:val="hybridMultilevel"/>
    <w:tmpl w:val="DEF61472"/>
    <w:lvl w:ilvl="0" w:tplc="0418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A816FAE0">
      <w:start w:val="3"/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Times New Roman" w:eastAsia="Times New Roman" w:hAnsi="Times New Roman" w:cs="Times New Roman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5">
    <w:nsid w:val="199B1843"/>
    <w:multiLevelType w:val="multilevel"/>
    <w:tmpl w:val="A02E8B44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680"/>
        </w:tabs>
        <w:ind w:left="680" w:hanging="623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6">
    <w:nsid w:val="1F326A71"/>
    <w:multiLevelType w:val="hybridMultilevel"/>
    <w:tmpl w:val="7AB605F2"/>
    <w:lvl w:ilvl="0" w:tplc="09B4B79C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7">
    <w:nsid w:val="261D65B7"/>
    <w:multiLevelType w:val="hybridMultilevel"/>
    <w:tmpl w:val="F3C0C4A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273319AD"/>
    <w:multiLevelType w:val="hybridMultilevel"/>
    <w:tmpl w:val="F300E498"/>
    <w:lvl w:ilvl="0" w:tplc="D5EC4D04">
      <w:start w:val="8"/>
      <w:numFmt w:val="bullet"/>
      <w:lvlText w:val="-"/>
      <w:lvlJc w:val="left"/>
      <w:pPr>
        <w:ind w:left="735" w:hanging="360"/>
      </w:pPr>
      <w:rPr>
        <w:rFonts w:ascii="Times New Roman" w:eastAsia="Lucida Sans Unicode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19">
    <w:nsid w:val="2C347465"/>
    <w:multiLevelType w:val="hybridMultilevel"/>
    <w:tmpl w:val="426A714E"/>
    <w:lvl w:ilvl="0" w:tplc="1212C4BE">
      <w:start w:val="1"/>
      <w:numFmt w:val="lowerLetter"/>
      <w:lvlText w:val="%1)"/>
      <w:lvlJc w:val="left"/>
      <w:pPr>
        <w:ind w:left="141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130" w:hanging="360"/>
      </w:pPr>
    </w:lvl>
    <w:lvl w:ilvl="2" w:tplc="0418001B" w:tentative="1">
      <w:start w:val="1"/>
      <w:numFmt w:val="lowerRoman"/>
      <w:lvlText w:val="%3."/>
      <w:lvlJc w:val="right"/>
      <w:pPr>
        <w:ind w:left="2850" w:hanging="180"/>
      </w:pPr>
    </w:lvl>
    <w:lvl w:ilvl="3" w:tplc="0418000F" w:tentative="1">
      <w:start w:val="1"/>
      <w:numFmt w:val="decimal"/>
      <w:lvlText w:val="%4."/>
      <w:lvlJc w:val="left"/>
      <w:pPr>
        <w:ind w:left="3570" w:hanging="360"/>
      </w:pPr>
    </w:lvl>
    <w:lvl w:ilvl="4" w:tplc="04180019" w:tentative="1">
      <w:start w:val="1"/>
      <w:numFmt w:val="lowerLetter"/>
      <w:lvlText w:val="%5."/>
      <w:lvlJc w:val="left"/>
      <w:pPr>
        <w:ind w:left="4290" w:hanging="360"/>
      </w:pPr>
    </w:lvl>
    <w:lvl w:ilvl="5" w:tplc="0418001B" w:tentative="1">
      <w:start w:val="1"/>
      <w:numFmt w:val="lowerRoman"/>
      <w:lvlText w:val="%6."/>
      <w:lvlJc w:val="right"/>
      <w:pPr>
        <w:ind w:left="5010" w:hanging="180"/>
      </w:pPr>
    </w:lvl>
    <w:lvl w:ilvl="6" w:tplc="0418000F" w:tentative="1">
      <w:start w:val="1"/>
      <w:numFmt w:val="decimal"/>
      <w:lvlText w:val="%7."/>
      <w:lvlJc w:val="left"/>
      <w:pPr>
        <w:ind w:left="5730" w:hanging="360"/>
      </w:pPr>
    </w:lvl>
    <w:lvl w:ilvl="7" w:tplc="04180019" w:tentative="1">
      <w:start w:val="1"/>
      <w:numFmt w:val="lowerLetter"/>
      <w:lvlText w:val="%8."/>
      <w:lvlJc w:val="left"/>
      <w:pPr>
        <w:ind w:left="6450" w:hanging="360"/>
      </w:pPr>
    </w:lvl>
    <w:lvl w:ilvl="8" w:tplc="0418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0">
    <w:nsid w:val="3BE578F7"/>
    <w:multiLevelType w:val="hybridMultilevel"/>
    <w:tmpl w:val="DC96DFAA"/>
    <w:lvl w:ilvl="0" w:tplc="3A4002DE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65A1D95"/>
    <w:multiLevelType w:val="hybridMultilevel"/>
    <w:tmpl w:val="2374710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97977FC"/>
    <w:multiLevelType w:val="hybridMultilevel"/>
    <w:tmpl w:val="9C2CE92A"/>
    <w:lvl w:ilvl="0" w:tplc="041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B8F6FE5"/>
    <w:multiLevelType w:val="hybridMultilevel"/>
    <w:tmpl w:val="DAFC73E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C860372"/>
    <w:multiLevelType w:val="hybridMultilevel"/>
    <w:tmpl w:val="928EF3DA"/>
    <w:lvl w:ilvl="0" w:tplc="0418000B">
      <w:start w:val="1"/>
      <w:numFmt w:val="bullet"/>
      <w:lvlText w:val=""/>
      <w:lvlJc w:val="left"/>
      <w:pPr>
        <w:tabs>
          <w:tab w:val="num" w:pos="1571"/>
        </w:tabs>
        <w:ind w:left="1571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25">
    <w:nsid w:val="4DF86AD4"/>
    <w:multiLevelType w:val="hybridMultilevel"/>
    <w:tmpl w:val="3F8895F4"/>
    <w:lvl w:ilvl="0" w:tplc="0418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196CBABA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E45782C"/>
    <w:multiLevelType w:val="hybridMultilevel"/>
    <w:tmpl w:val="04F0E834"/>
    <w:lvl w:ilvl="0" w:tplc="041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8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4BC715A"/>
    <w:multiLevelType w:val="hybridMultilevel"/>
    <w:tmpl w:val="9B8CF9B0"/>
    <w:lvl w:ilvl="0" w:tplc="B2200148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8">
    <w:nsid w:val="5D387575"/>
    <w:multiLevelType w:val="hybridMultilevel"/>
    <w:tmpl w:val="0CBCC8C4"/>
    <w:lvl w:ilvl="0" w:tplc="21ECB026">
      <w:start w:val="1"/>
      <w:numFmt w:val="bullet"/>
      <w:lvlText w:val="-"/>
      <w:lvlJc w:val="left"/>
      <w:pPr>
        <w:tabs>
          <w:tab w:val="num" w:pos="1770"/>
        </w:tabs>
        <w:ind w:left="177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2490"/>
        </w:tabs>
        <w:ind w:left="249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3210"/>
        </w:tabs>
        <w:ind w:left="321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930"/>
        </w:tabs>
        <w:ind w:left="393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4650"/>
        </w:tabs>
        <w:ind w:left="465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5370"/>
        </w:tabs>
        <w:ind w:left="537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6090"/>
        </w:tabs>
        <w:ind w:left="609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810"/>
        </w:tabs>
        <w:ind w:left="681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7530"/>
        </w:tabs>
        <w:ind w:left="7530" w:hanging="360"/>
      </w:pPr>
      <w:rPr>
        <w:rFonts w:ascii="Wingdings" w:hAnsi="Wingdings" w:hint="default"/>
      </w:rPr>
    </w:lvl>
  </w:abstractNum>
  <w:abstractNum w:abstractNumId="29">
    <w:nsid w:val="70815192"/>
    <w:multiLevelType w:val="hybridMultilevel"/>
    <w:tmpl w:val="4AB8F672"/>
    <w:lvl w:ilvl="0" w:tplc="A37C5F16">
      <w:start w:val="9"/>
      <w:numFmt w:val="upp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1C043680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 w:tplc="0418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737E04B9"/>
    <w:multiLevelType w:val="hybridMultilevel"/>
    <w:tmpl w:val="9B8CF9B0"/>
    <w:lvl w:ilvl="0" w:tplc="1C043680">
      <w:start w:val="1"/>
      <w:numFmt w:val="lowerLetter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31">
    <w:nsid w:val="76160407"/>
    <w:multiLevelType w:val="hybridMultilevel"/>
    <w:tmpl w:val="3DDED4D0"/>
    <w:lvl w:ilvl="0" w:tplc="041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7392A08"/>
    <w:multiLevelType w:val="hybridMultilevel"/>
    <w:tmpl w:val="9B8CF9B0"/>
    <w:lvl w:ilvl="0" w:tplc="B2200148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33">
    <w:nsid w:val="7F623A04"/>
    <w:multiLevelType w:val="hybridMultilevel"/>
    <w:tmpl w:val="9D02DC02"/>
    <w:lvl w:ilvl="0" w:tplc="7874891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8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16"/>
  </w:num>
  <w:num w:numId="11">
    <w:abstractNumId w:val="31"/>
  </w:num>
  <w:num w:numId="12">
    <w:abstractNumId w:val="32"/>
  </w:num>
  <w:num w:numId="13">
    <w:abstractNumId w:val="25"/>
  </w:num>
  <w:num w:numId="14">
    <w:abstractNumId w:val="29"/>
  </w:num>
  <w:num w:numId="15">
    <w:abstractNumId w:val="13"/>
  </w:num>
  <w:num w:numId="16">
    <w:abstractNumId w:val="30"/>
  </w:num>
  <w:num w:numId="17">
    <w:abstractNumId w:val="27"/>
  </w:num>
  <w:num w:numId="18">
    <w:abstractNumId w:val="20"/>
  </w:num>
  <w:num w:numId="19">
    <w:abstractNumId w:val="15"/>
  </w:num>
  <w:num w:numId="20">
    <w:abstractNumId w:val="12"/>
  </w:num>
  <w:num w:numId="21">
    <w:abstractNumId w:val="28"/>
  </w:num>
  <w:num w:numId="22">
    <w:abstractNumId w:val="21"/>
  </w:num>
  <w:num w:numId="23">
    <w:abstractNumId w:val="17"/>
  </w:num>
  <w:num w:numId="24">
    <w:abstractNumId w:val="10"/>
  </w:num>
  <w:num w:numId="25">
    <w:abstractNumId w:val="23"/>
  </w:num>
  <w:num w:numId="26">
    <w:abstractNumId w:val="14"/>
  </w:num>
  <w:num w:numId="27">
    <w:abstractNumId w:val="33"/>
  </w:num>
  <w:num w:numId="28">
    <w:abstractNumId w:val="22"/>
  </w:num>
  <w:num w:numId="29">
    <w:abstractNumId w:val="26"/>
  </w:num>
  <w:num w:numId="30">
    <w:abstractNumId w:val="24"/>
  </w:num>
  <w:num w:numId="31">
    <w:abstractNumId w:val="19"/>
  </w:num>
  <w:num w:numId="32">
    <w:abstractNumId w:val="18"/>
  </w:num>
  <w:num w:numId="33">
    <w:abstractNumId w:val="9"/>
  </w:num>
  <w:num w:numId="3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</w:compat>
  <w:rsids>
    <w:rsidRoot w:val="007047CF"/>
    <w:rsid w:val="00001D62"/>
    <w:rsid w:val="0000534C"/>
    <w:rsid w:val="00024D62"/>
    <w:rsid w:val="00044D52"/>
    <w:rsid w:val="000803DE"/>
    <w:rsid w:val="00081AD5"/>
    <w:rsid w:val="00084538"/>
    <w:rsid w:val="00096A7F"/>
    <w:rsid w:val="000D291B"/>
    <w:rsid w:val="000D4AA6"/>
    <w:rsid w:val="00137C27"/>
    <w:rsid w:val="00186AEB"/>
    <w:rsid w:val="001B472D"/>
    <w:rsid w:val="001E579B"/>
    <w:rsid w:val="001E5887"/>
    <w:rsid w:val="001F2DFA"/>
    <w:rsid w:val="001F67CE"/>
    <w:rsid w:val="00234FC8"/>
    <w:rsid w:val="00242568"/>
    <w:rsid w:val="00257DDA"/>
    <w:rsid w:val="00273DD7"/>
    <w:rsid w:val="002A0C57"/>
    <w:rsid w:val="002B542C"/>
    <w:rsid w:val="002D58ED"/>
    <w:rsid w:val="002E1487"/>
    <w:rsid w:val="002E19A8"/>
    <w:rsid w:val="002E4C17"/>
    <w:rsid w:val="00301ECC"/>
    <w:rsid w:val="003416FE"/>
    <w:rsid w:val="00352292"/>
    <w:rsid w:val="00385B97"/>
    <w:rsid w:val="00390D53"/>
    <w:rsid w:val="003A3178"/>
    <w:rsid w:val="003A6DEC"/>
    <w:rsid w:val="003C4D66"/>
    <w:rsid w:val="003F0329"/>
    <w:rsid w:val="003F2A3A"/>
    <w:rsid w:val="004320FE"/>
    <w:rsid w:val="00434F78"/>
    <w:rsid w:val="004452EE"/>
    <w:rsid w:val="004657A1"/>
    <w:rsid w:val="004959C2"/>
    <w:rsid w:val="004A328C"/>
    <w:rsid w:val="004A69FA"/>
    <w:rsid w:val="004A797C"/>
    <w:rsid w:val="004B6E0B"/>
    <w:rsid w:val="005638E9"/>
    <w:rsid w:val="00564302"/>
    <w:rsid w:val="00577A13"/>
    <w:rsid w:val="00584370"/>
    <w:rsid w:val="005C230A"/>
    <w:rsid w:val="005F267E"/>
    <w:rsid w:val="006005BC"/>
    <w:rsid w:val="0060424C"/>
    <w:rsid w:val="00616618"/>
    <w:rsid w:val="00630F9C"/>
    <w:rsid w:val="0065402F"/>
    <w:rsid w:val="00662D72"/>
    <w:rsid w:val="0066736C"/>
    <w:rsid w:val="00680A33"/>
    <w:rsid w:val="006B6253"/>
    <w:rsid w:val="006E0FE8"/>
    <w:rsid w:val="007047CF"/>
    <w:rsid w:val="00710571"/>
    <w:rsid w:val="00716FC9"/>
    <w:rsid w:val="0075615D"/>
    <w:rsid w:val="00761266"/>
    <w:rsid w:val="00771F06"/>
    <w:rsid w:val="00792A01"/>
    <w:rsid w:val="007D21E6"/>
    <w:rsid w:val="007F3F96"/>
    <w:rsid w:val="00847C01"/>
    <w:rsid w:val="0086673D"/>
    <w:rsid w:val="0088000F"/>
    <w:rsid w:val="0089197D"/>
    <w:rsid w:val="008A538D"/>
    <w:rsid w:val="008B16B4"/>
    <w:rsid w:val="008B7BBE"/>
    <w:rsid w:val="008C762D"/>
    <w:rsid w:val="008F3F5A"/>
    <w:rsid w:val="009228A3"/>
    <w:rsid w:val="00925FFD"/>
    <w:rsid w:val="0093790F"/>
    <w:rsid w:val="009836D7"/>
    <w:rsid w:val="00992041"/>
    <w:rsid w:val="009A0603"/>
    <w:rsid w:val="009A32AF"/>
    <w:rsid w:val="009C6457"/>
    <w:rsid w:val="009D3991"/>
    <w:rsid w:val="009E7665"/>
    <w:rsid w:val="00A0402A"/>
    <w:rsid w:val="00A0452F"/>
    <w:rsid w:val="00A43A80"/>
    <w:rsid w:val="00A67F7B"/>
    <w:rsid w:val="00A87F97"/>
    <w:rsid w:val="00A97B3C"/>
    <w:rsid w:val="00AA39BB"/>
    <w:rsid w:val="00AA7438"/>
    <w:rsid w:val="00AB5070"/>
    <w:rsid w:val="00B1793F"/>
    <w:rsid w:val="00B6209E"/>
    <w:rsid w:val="00B73F5B"/>
    <w:rsid w:val="00B82AD7"/>
    <w:rsid w:val="00B83340"/>
    <w:rsid w:val="00B9009F"/>
    <w:rsid w:val="00BC0D4B"/>
    <w:rsid w:val="00BD66D1"/>
    <w:rsid w:val="00BF7A26"/>
    <w:rsid w:val="00C15914"/>
    <w:rsid w:val="00C244E9"/>
    <w:rsid w:val="00C460E6"/>
    <w:rsid w:val="00C91C97"/>
    <w:rsid w:val="00CB28E7"/>
    <w:rsid w:val="00CE1509"/>
    <w:rsid w:val="00D35981"/>
    <w:rsid w:val="00D6342D"/>
    <w:rsid w:val="00D82C02"/>
    <w:rsid w:val="00DA0DFF"/>
    <w:rsid w:val="00DA3B29"/>
    <w:rsid w:val="00DB2D8B"/>
    <w:rsid w:val="00DC22F8"/>
    <w:rsid w:val="00DC4C9F"/>
    <w:rsid w:val="00DD6FBE"/>
    <w:rsid w:val="00DE2920"/>
    <w:rsid w:val="00DE70F8"/>
    <w:rsid w:val="00E05EEF"/>
    <w:rsid w:val="00E06576"/>
    <w:rsid w:val="00E23577"/>
    <w:rsid w:val="00E438A7"/>
    <w:rsid w:val="00E967FB"/>
    <w:rsid w:val="00EB313D"/>
    <w:rsid w:val="00EC761A"/>
    <w:rsid w:val="00F00F9C"/>
    <w:rsid w:val="00F04D2C"/>
    <w:rsid w:val="00F05193"/>
    <w:rsid w:val="00F23861"/>
    <w:rsid w:val="00F25F2A"/>
    <w:rsid w:val="00F64C49"/>
    <w:rsid w:val="00F952AB"/>
    <w:rsid w:val="00FB2468"/>
    <w:rsid w:val="00FB3BAB"/>
    <w:rsid w:val="00FC40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342D"/>
    <w:pPr>
      <w:widowControl w:val="0"/>
      <w:suppressAutoHyphens/>
    </w:pPr>
    <w:rPr>
      <w:rFonts w:eastAsia="Lucida Sans Unicode"/>
      <w:sz w:val="24"/>
      <w:szCs w:val="24"/>
    </w:rPr>
  </w:style>
  <w:style w:type="paragraph" w:styleId="Titlu1">
    <w:name w:val="heading 1"/>
    <w:basedOn w:val="Normal"/>
    <w:next w:val="Normal"/>
    <w:qFormat/>
    <w:rsid w:val="00D6342D"/>
    <w:pPr>
      <w:keepNext/>
      <w:outlineLvl w:val="0"/>
    </w:pPr>
    <w:rPr>
      <w:b/>
      <w:bCs/>
      <w:sz w:val="28"/>
    </w:rPr>
  </w:style>
  <w:style w:type="paragraph" w:styleId="Titlu2">
    <w:name w:val="heading 2"/>
    <w:basedOn w:val="Normal"/>
    <w:next w:val="Normal"/>
    <w:qFormat/>
    <w:rsid w:val="00D6342D"/>
    <w:pPr>
      <w:keepNext/>
      <w:jc w:val="center"/>
      <w:outlineLvl w:val="1"/>
    </w:pPr>
    <w:rPr>
      <w:b/>
      <w:bCs/>
      <w:sz w:val="28"/>
    </w:rPr>
  </w:style>
  <w:style w:type="paragraph" w:styleId="Titlu3">
    <w:name w:val="heading 3"/>
    <w:basedOn w:val="Normal"/>
    <w:next w:val="Normal"/>
    <w:qFormat/>
    <w:rsid w:val="00D6342D"/>
    <w:pPr>
      <w:keepNext/>
      <w:widowControl/>
      <w:suppressAutoHyphens w:val="0"/>
      <w:outlineLvl w:val="2"/>
    </w:pPr>
    <w:rPr>
      <w:rFonts w:eastAsia="Times New Roman"/>
      <w:u w:val="single"/>
    </w:rPr>
  </w:style>
  <w:style w:type="paragraph" w:styleId="Titlu4">
    <w:name w:val="heading 4"/>
    <w:basedOn w:val="Normal"/>
    <w:next w:val="Normal"/>
    <w:qFormat/>
    <w:rsid w:val="00D6342D"/>
    <w:pPr>
      <w:keepNext/>
      <w:ind w:firstLine="851"/>
      <w:outlineLvl w:val="3"/>
    </w:pPr>
    <w:rPr>
      <w:b/>
      <w:lang w:val="fr-FR"/>
    </w:rPr>
  </w:style>
  <w:style w:type="paragraph" w:styleId="Titlu5">
    <w:name w:val="heading 5"/>
    <w:basedOn w:val="Normal"/>
    <w:next w:val="Normal"/>
    <w:qFormat/>
    <w:rsid w:val="00D6342D"/>
    <w:pPr>
      <w:keepNext/>
      <w:widowControl/>
      <w:suppressAutoHyphens w:val="0"/>
      <w:ind w:firstLine="708"/>
      <w:outlineLvl w:val="4"/>
    </w:pPr>
    <w:rPr>
      <w:rFonts w:eastAsia="Times New Roman"/>
      <w:u w:val="single"/>
    </w:rPr>
  </w:style>
  <w:style w:type="paragraph" w:styleId="Titlu6">
    <w:name w:val="heading 6"/>
    <w:basedOn w:val="Normal"/>
    <w:next w:val="Normal"/>
    <w:qFormat/>
    <w:rsid w:val="00D6342D"/>
    <w:pPr>
      <w:keepNext/>
      <w:ind w:firstLine="1560"/>
      <w:outlineLvl w:val="5"/>
    </w:pPr>
    <w:rPr>
      <w:b/>
      <w:bCs/>
      <w:sz w:val="26"/>
      <w:szCs w:val="26"/>
    </w:rPr>
  </w:style>
  <w:style w:type="paragraph" w:styleId="Titlu7">
    <w:name w:val="heading 7"/>
    <w:basedOn w:val="Normal"/>
    <w:next w:val="Normal"/>
    <w:qFormat/>
    <w:rsid w:val="00D6342D"/>
    <w:pPr>
      <w:keepNext/>
      <w:jc w:val="center"/>
      <w:outlineLvl w:val="6"/>
    </w:pPr>
    <w:rPr>
      <w:b/>
      <w:bCs/>
    </w:rPr>
  </w:style>
  <w:style w:type="paragraph" w:styleId="Titlu8">
    <w:name w:val="heading 8"/>
    <w:basedOn w:val="Normal"/>
    <w:next w:val="Normal"/>
    <w:qFormat/>
    <w:rsid w:val="00D6342D"/>
    <w:pPr>
      <w:keepNext/>
      <w:jc w:val="both"/>
      <w:outlineLvl w:val="7"/>
    </w:pPr>
    <w:rPr>
      <w:b/>
      <w:bCs/>
    </w:rPr>
  </w:style>
  <w:style w:type="paragraph" w:styleId="Titlu9">
    <w:name w:val="heading 9"/>
    <w:basedOn w:val="Normal"/>
    <w:next w:val="Normal"/>
    <w:qFormat/>
    <w:rsid w:val="00D6342D"/>
    <w:pPr>
      <w:keepNext/>
      <w:ind w:firstLine="851"/>
      <w:outlineLvl w:val="8"/>
    </w:pPr>
    <w:rPr>
      <w:u w:val="singl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NumberingSymbols">
    <w:name w:val="Numbering Symbols"/>
    <w:rsid w:val="00D6342D"/>
  </w:style>
  <w:style w:type="character" w:customStyle="1" w:styleId="Bullets">
    <w:name w:val="Bullets"/>
    <w:rsid w:val="00D6342D"/>
    <w:rPr>
      <w:rFonts w:ascii="StarSymbol" w:eastAsia="StarSymbol" w:hAnsi="StarSymbol" w:cs="StarSymbol"/>
      <w:sz w:val="18"/>
      <w:szCs w:val="18"/>
    </w:rPr>
  </w:style>
  <w:style w:type="paragraph" w:styleId="Corptext">
    <w:name w:val="Body Text"/>
    <w:basedOn w:val="Normal"/>
    <w:semiHidden/>
    <w:rsid w:val="00D6342D"/>
    <w:pPr>
      <w:spacing w:after="120"/>
    </w:pPr>
  </w:style>
  <w:style w:type="paragraph" w:customStyle="1" w:styleId="Heading">
    <w:name w:val="Heading"/>
    <w:basedOn w:val="Normal"/>
    <w:next w:val="Corptext"/>
    <w:rsid w:val="00D6342D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List">
    <w:name w:val="List"/>
    <w:basedOn w:val="Corptext"/>
    <w:semiHidden/>
    <w:rsid w:val="00D6342D"/>
    <w:rPr>
      <w:rFonts w:cs="Tahoma"/>
    </w:rPr>
  </w:style>
  <w:style w:type="paragraph" w:customStyle="1" w:styleId="TableContents">
    <w:name w:val="Table Contents"/>
    <w:basedOn w:val="Normal"/>
    <w:rsid w:val="00D6342D"/>
    <w:pPr>
      <w:suppressLineNumbers/>
    </w:pPr>
  </w:style>
  <w:style w:type="paragraph" w:customStyle="1" w:styleId="TableHeading">
    <w:name w:val="Table Heading"/>
    <w:basedOn w:val="TableContents"/>
    <w:rsid w:val="00D6342D"/>
    <w:pPr>
      <w:jc w:val="center"/>
    </w:pPr>
    <w:rPr>
      <w:b/>
      <w:bCs/>
      <w:i/>
      <w:iCs/>
    </w:rPr>
  </w:style>
  <w:style w:type="paragraph" w:customStyle="1" w:styleId="Caption">
    <w:name w:val="Caption"/>
    <w:basedOn w:val="Normal"/>
    <w:rsid w:val="00D6342D"/>
    <w:pPr>
      <w:suppressLineNumbers/>
      <w:spacing w:before="120" w:after="120"/>
    </w:pPr>
    <w:rPr>
      <w:rFonts w:cs="Tahoma"/>
      <w:i/>
      <w:iCs/>
    </w:rPr>
  </w:style>
  <w:style w:type="paragraph" w:customStyle="1" w:styleId="Index">
    <w:name w:val="Index"/>
    <w:basedOn w:val="Normal"/>
    <w:rsid w:val="00D6342D"/>
    <w:pPr>
      <w:suppressLineNumbers/>
    </w:pPr>
    <w:rPr>
      <w:rFonts w:cs="Tahoma"/>
    </w:rPr>
  </w:style>
  <w:style w:type="paragraph" w:styleId="Indentcorptext">
    <w:name w:val="Body Text Indent"/>
    <w:basedOn w:val="Normal"/>
    <w:semiHidden/>
    <w:rsid w:val="00D6342D"/>
    <w:pPr>
      <w:widowControl/>
      <w:suppressAutoHyphens w:val="0"/>
      <w:ind w:firstLine="900"/>
    </w:pPr>
    <w:rPr>
      <w:rFonts w:eastAsia="Times New Roman"/>
    </w:rPr>
  </w:style>
  <w:style w:type="paragraph" w:styleId="Corptext2">
    <w:name w:val="Body Text 2"/>
    <w:basedOn w:val="Normal"/>
    <w:semiHidden/>
    <w:rsid w:val="00D6342D"/>
    <w:pPr>
      <w:jc w:val="both"/>
    </w:pPr>
  </w:style>
  <w:style w:type="paragraph" w:styleId="Antet">
    <w:name w:val="header"/>
    <w:basedOn w:val="Normal"/>
    <w:semiHidden/>
    <w:rsid w:val="00D6342D"/>
    <w:pPr>
      <w:tabs>
        <w:tab w:val="center" w:pos="4153"/>
        <w:tab w:val="right" w:pos="8306"/>
      </w:tabs>
    </w:pPr>
  </w:style>
  <w:style w:type="paragraph" w:styleId="Subsol">
    <w:name w:val="footer"/>
    <w:basedOn w:val="Normal"/>
    <w:semiHidden/>
    <w:rsid w:val="00D6342D"/>
    <w:pPr>
      <w:tabs>
        <w:tab w:val="center" w:pos="4153"/>
        <w:tab w:val="right" w:pos="8306"/>
      </w:tabs>
    </w:pPr>
  </w:style>
  <w:style w:type="character" w:styleId="Numrdepagin">
    <w:name w:val="page number"/>
    <w:basedOn w:val="Fontdeparagrafimplicit"/>
    <w:semiHidden/>
    <w:rsid w:val="00D6342D"/>
  </w:style>
  <w:style w:type="paragraph" w:styleId="Indentcorptext2">
    <w:name w:val="Body Text Indent 2"/>
    <w:basedOn w:val="Normal"/>
    <w:semiHidden/>
    <w:rsid w:val="00D6342D"/>
    <w:pPr>
      <w:ind w:firstLine="851"/>
      <w:jc w:val="both"/>
    </w:pPr>
  </w:style>
  <w:style w:type="paragraph" w:styleId="Indentcorptext3">
    <w:name w:val="Body Text Indent 3"/>
    <w:basedOn w:val="Normal"/>
    <w:semiHidden/>
    <w:rsid w:val="00D6342D"/>
    <w:pPr>
      <w:ind w:firstLine="709"/>
      <w:jc w:val="both"/>
    </w:pPr>
  </w:style>
  <w:style w:type="paragraph" w:styleId="Corptext3">
    <w:name w:val="Body Text 3"/>
    <w:basedOn w:val="Normal"/>
    <w:semiHidden/>
    <w:rsid w:val="00D6342D"/>
    <w:pPr>
      <w:jc w:val="both"/>
    </w:pPr>
    <w:rPr>
      <w:b/>
      <w:bCs/>
      <w:sz w:val="28"/>
      <w:szCs w:val="28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00534C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00534C"/>
    <w:rPr>
      <w:rFonts w:ascii="Tahoma" w:eastAsia="Lucida Sans Unicode" w:hAnsi="Tahoma" w:cs="Tahoma"/>
      <w:sz w:val="16"/>
      <w:szCs w:val="16"/>
    </w:rPr>
  </w:style>
  <w:style w:type="paragraph" w:styleId="Listparagraf">
    <w:name w:val="List Paragraph"/>
    <w:basedOn w:val="Normal"/>
    <w:uiPriority w:val="34"/>
    <w:qFormat/>
    <w:rsid w:val="00792A01"/>
    <w:pPr>
      <w:ind w:left="720"/>
      <w:contextualSpacing/>
    </w:pPr>
  </w:style>
  <w:style w:type="table" w:styleId="GrilTabel">
    <w:name w:val="Table Grid"/>
    <w:basedOn w:val="TabelNormal"/>
    <w:uiPriority w:val="59"/>
    <w:rsid w:val="00BC0D4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substituent">
    <w:name w:val="Placeholder Text"/>
    <w:basedOn w:val="Fontdeparagrafimplicit"/>
    <w:uiPriority w:val="99"/>
    <w:semiHidden/>
    <w:rsid w:val="00F23861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77AA36-367D-4D8B-A9EF-39CA989738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3</Pages>
  <Words>1107</Words>
  <Characters>6421</Characters>
  <Application>Microsoft Office Word</Application>
  <DocSecurity>0</DocSecurity>
  <Lines>53</Lines>
  <Paragraphs>15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>                              </vt:lpstr>
    </vt:vector>
  </TitlesOfParts>
  <Company/>
  <LinksUpToDate>false</LinksUpToDate>
  <CharactersWithSpaces>7513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</dc:title>
  <dc:subject/>
  <dc:creator>user</dc:creator>
  <cp:keywords/>
  <dc:description/>
  <cp:lastModifiedBy>conted</cp:lastModifiedBy>
  <cp:revision>9</cp:revision>
  <cp:lastPrinted>2011-11-08T05:38:00Z</cp:lastPrinted>
  <dcterms:created xsi:type="dcterms:W3CDTF">2011-11-07T07:58:00Z</dcterms:created>
  <dcterms:modified xsi:type="dcterms:W3CDTF">2011-11-08T06:45:00Z</dcterms:modified>
</cp:coreProperties>
</file>